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80862" w14:textId="44FAB93A" w:rsidR="00332C73" w:rsidRPr="009F5086" w:rsidRDefault="00332C73" w:rsidP="009F5086">
      <w:pPr>
        <w:spacing w:before="100"/>
        <w:ind w:left="3235"/>
        <w:rPr>
          <w:rFonts w:asciiTheme="minorHAnsi" w:hAnsiTheme="minorHAnsi" w:cstheme="minorHAnsi"/>
          <w:sz w:val="22"/>
          <w:szCs w:val="22"/>
        </w:rPr>
      </w:pPr>
    </w:p>
    <w:p w14:paraId="4A5690E9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7602177A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494BA58C" w14:textId="77777777" w:rsidR="00332C73" w:rsidRPr="009F5086" w:rsidRDefault="00332C73" w:rsidP="009F508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A5EC9DF" w14:textId="08C1883D" w:rsidR="00332C73" w:rsidRPr="009F5086" w:rsidRDefault="000B3991" w:rsidP="009F5086">
      <w:pPr>
        <w:spacing w:before="9"/>
        <w:rPr>
          <w:rFonts w:asciiTheme="minorHAnsi" w:eastAsia="Gill Sans MT" w:hAnsiTheme="minorHAnsi" w:cstheme="minorHAnsi"/>
          <w:sz w:val="22"/>
          <w:szCs w:val="22"/>
        </w:rPr>
      </w:pPr>
      <w:r w:rsidRPr="009F5086">
        <w:rPr>
          <w:rFonts w:asciiTheme="minorHAnsi" w:eastAsia="Gill Sans MT" w:hAnsiTheme="minorHAnsi" w:cstheme="minorHAnsi"/>
          <w:b/>
          <w:sz w:val="22"/>
          <w:szCs w:val="22"/>
        </w:rPr>
        <w:t>RESUME S</w:t>
      </w:r>
      <w:r w:rsidRPr="009F5086">
        <w:rPr>
          <w:rFonts w:asciiTheme="minorHAnsi" w:eastAsia="Gill Sans MT" w:hAnsiTheme="minorHAnsi" w:cstheme="minorHAnsi"/>
          <w:b/>
          <w:spacing w:val="-4"/>
          <w:sz w:val="22"/>
          <w:szCs w:val="22"/>
        </w:rPr>
        <w:t>A</w:t>
      </w:r>
      <w:r w:rsidRPr="009F5086">
        <w:rPr>
          <w:rFonts w:asciiTheme="minorHAnsi" w:eastAsia="Gill Sans MT" w:hAnsiTheme="minorHAnsi" w:cstheme="minorHAnsi"/>
          <w:b/>
          <w:sz w:val="22"/>
          <w:szCs w:val="22"/>
        </w:rPr>
        <w:t>MPLES</w:t>
      </w:r>
    </w:p>
    <w:p w14:paraId="217366A0" w14:textId="77777777" w:rsidR="00332C73" w:rsidRPr="009F5086" w:rsidRDefault="00332C73" w:rsidP="009F508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334D047" w14:textId="77777777" w:rsidR="00332C73" w:rsidRPr="009F5086" w:rsidRDefault="000B3991" w:rsidP="009F5086">
      <w:pPr>
        <w:ind w:left="100" w:right="131"/>
        <w:rPr>
          <w:rFonts w:asciiTheme="minorHAnsi" w:eastAsia="Gill Sans MT" w:hAnsiTheme="minorHAnsi" w:cstheme="minorHAnsi"/>
          <w:sz w:val="22"/>
          <w:szCs w:val="22"/>
        </w:rPr>
      </w:pP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P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p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a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ing an effe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c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tive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r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s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u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m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e is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a</w:t>
      </w:r>
      <w:r w:rsidRPr="009F5086">
        <w:rPr>
          <w:rFonts w:asciiTheme="minorHAnsi" w:eastAsia="Gill Sans MT" w:hAnsiTheme="minorHAnsi" w:cstheme="minorHAnsi"/>
          <w:i/>
          <w:spacing w:val="2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d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i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f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f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i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c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ult and t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i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m</w:t>
      </w:r>
      <w:r w:rsidRPr="009F5086">
        <w:rPr>
          <w:rFonts w:asciiTheme="minorHAnsi" w:eastAsia="Gill Sans MT" w:hAnsiTheme="minorHAnsi" w:cstheme="minorHAnsi"/>
          <w:i/>
          <w:spacing w:val="3"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-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c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o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nsuming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ta</w:t>
      </w:r>
      <w:r w:rsidRPr="009F5086">
        <w:rPr>
          <w:rFonts w:asciiTheme="minorHAnsi" w:eastAsia="Gill Sans MT" w:hAnsiTheme="minorHAnsi" w:cstheme="minorHAnsi"/>
          <w:i/>
          <w:spacing w:val="-3"/>
          <w:sz w:val="22"/>
          <w:szCs w:val="22"/>
        </w:rPr>
        <w:t>s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k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.</w:t>
      </w:r>
      <w:r w:rsidRPr="009F5086">
        <w:rPr>
          <w:rFonts w:asciiTheme="minorHAnsi" w:eastAsia="Gill Sans MT" w:hAnsiTheme="minorHAnsi" w:cstheme="minorHAnsi"/>
          <w:i/>
          <w:spacing w:val="76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T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h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 xml:space="preserve">is 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h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and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o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ut c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o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ntains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s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u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m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e ex</w:t>
      </w:r>
      <w:r w:rsidRPr="009F5086">
        <w:rPr>
          <w:rFonts w:asciiTheme="minorHAnsi" w:eastAsia="Gill Sans MT" w:hAnsiTheme="minorHAnsi" w:cstheme="minorHAnsi"/>
          <w:i/>
          <w:spacing w:val="-3"/>
          <w:sz w:val="22"/>
          <w:szCs w:val="22"/>
        </w:rPr>
        <w:t>a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m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pl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s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that will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help you</w:t>
      </w:r>
      <w:r w:rsidRPr="009F5086">
        <w:rPr>
          <w:rFonts w:asciiTheme="minorHAnsi" w:eastAsia="Gill Sans MT" w:hAnsiTheme="minorHAnsi" w:cstheme="minorHAnsi"/>
          <w:i/>
          <w:spacing w:val="-4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get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s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t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a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ted.</w:t>
      </w:r>
      <w:r w:rsidRPr="009F5086">
        <w:rPr>
          <w:rFonts w:asciiTheme="minorHAnsi" w:eastAsia="Gill Sans MT" w:hAnsiTheme="minorHAnsi" w:cstheme="minorHAnsi"/>
          <w:i/>
          <w:spacing w:val="76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Di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f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f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ent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f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o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rm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ats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 xml:space="preserve">and 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s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tyles a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e u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s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ed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 xml:space="preserve">to 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i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llust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ate t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h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 xml:space="preserve">e 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v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a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i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o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us sugge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s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tions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 xml:space="preserve"> a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nd</w:t>
      </w:r>
      <w:r w:rsidRPr="009F5086">
        <w:rPr>
          <w:rFonts w:asciiTheme="minorHAnsi" w:eastAsia="Gill Sans MT" w:hAnsiTheme="minorHAnsi" w:cstheme="minorHAnsi"/>
          <w:i/>
          <w:spacing w:val="2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tips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c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o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ntained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in t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h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e hand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o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u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 xml:space="preserve">t, 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"P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p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a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ing</w:t>
      </w:r>
      <w:r w:rsidRPr="009F5086">
        <w:rPr>
          <w:rFonts w:asciiTheme="minorHAnsi" w:eastAsia="Gill Sans MT" w:hAnsiTheme="minorHAnsi" w:cstheme="minorHAnsi"/>
          <w:i/>
          <w:spacing w:val="2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Y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ou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i/>
          <w:spacing w:val="2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es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u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m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,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" also ava</w:t>
      </w:r>
      <w:r w:rsidRPr="009F5086">
        <w:rPr>
          <w:rFonts w:asciiTheme="minorHAnsi" w:eastAsia="Gill Sans MT" w:hAnsiTheme="minorHAnsi" w:cstheme="minorHAnsi"/>
          <w:i/>
          <w:spacing w:val="3"/>
          <w:sz w:val="22"/>
          <w:szCs w:val="22"/>
        </w:rPr>
        <w:t>i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l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a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ble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th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o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u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gh</w:t>
      </w:r>
      <w:r w:rsidRPr="009F5086">
        <w:rPr>
          <w:rFonts w:asciiTheme="minorHAnsi" w:eastAsia="Gill Sans MT" w:hAnsiTheme="minorHAnsi" w:cstheme="minorHAnsi"/>
          <w:i/>
          <w:spacing w:val="2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t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he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 xml:space="preserve">Bellevue 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U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nive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i/>
          <w:spacing w:val="-3"/>
          <w:sz w:val="22"/>
          <w:szCs w:val="22"/>
        </w:rPr>
        <w:t>s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 xml:space="preserve">ity 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C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a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i/>
          <w:spacing w:val="-4"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 xml:space="preserve"> S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 xml:space="preserve">vices 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C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enter.</w:t>
      </w:r>
    </w:p>
    <w:p w14:paraId="7C2730EB" w14:textId="77777777" w:rsidR="00332C73" w:rsidRPr="009F5086" w:rsidRDefault="00332C73" w:rsidP="009F508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68CB49D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5EF9ADA5" w14:textId="77777777" w:rsidR="00332C73" w:rsidRPr="009F5086" w:rsidRDefault="000B3991" w:rsidP="009F5086">
      <w:pPr>
        <w:ind w:left="100" w:right="85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m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emb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 xml:space="preserve">, 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t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he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s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 xml:space="preserve">e 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a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 xml:space="preserve">e 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i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ntended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to s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ve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o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 xml:space="preserve">nly 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a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s example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s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.</w:t>
      </w:r>
      <w:r w:rsidRPr="009F5086">
        <w:rPr>
          <w:rFonts w:asciiTheme="minorHAnsi" w:eastAsia="Gill Sans MT" w:hAnsiTheme="minorHAnsi" w:cstheme="minorHAnsi"/>
          <w:i/>
          <w:spacing w:val="78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Y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o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u</w:t>
      </w:r>
      <w:r w:rsidRPr="009F5086">
        <w:rPr>
          <w:rFonts w:asciiTheme="minorHAnsi" w:eastAsia="Gill Sans MT" w:hAnsiTheme="minorHAnsi" w:cstheme="minorHAnsi"/>
          <w:i/>
          <w:spacing w:val="2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s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hou</w:t>
      </w:r>
      <w:r w:rsidRPr="009F5086">
        <w:rPr>
          <w:rFonts w:asciiTheme="minorHAnsi" w:eastAsia="Gill Sans MT" w:hAnsiTheme="minorHAnsi" w:cstheme="minorHAnsi"/>
          <w:i/>
          <w:spacing w:val="-3"/>
          <w:sz w:val="22"/>
          <w:szCs w:val="22"/>
        </w:rPr>
        <w:t>l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d</w:t>
      </w:r>
      <w:r w:rsidRPr="009F5086">
        <w:rPr>
          <w:rFonts w:asciiTheme="minorHAnsi" w:eastAsia="Gill Sans MT" w:hAnsiTheme="minorHAnsi" w:cstheme="minorHAnsi"/>
          <w:i/>
          <w:spacing w:val="2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m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o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d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i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 xml:space="preserve">fy 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o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r cha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n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ge as appr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o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priate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to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cust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o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m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i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z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 xml:space="preserve">your 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su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m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acc</w:t>
      </w:r>
      <w:r w:rsidRPr="009F5086">
        <w:rPr>
          <w:rFonts w:asciiTheme="minorHAnsi" w:eastAsia="Gill Sans MT" w:hAnsiTheme="minorHAnsi" w:cstheme="minorHAnsi"/>
          <w:i/>
          <w:spacing w:val="-3"/>
          <w:sz w:val="22"/>
          <w:szCs w:val="22"/>
        </w:rPr>
        <w:t>o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ding to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 xml:space="preserve">your 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s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k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ill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s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, ex</w:t>
      </w:r>
      <w:r w:rsidRPr="009F5086">
        <w:rPr>
          <w:rFonts w:asciiTheme="minorHAnsi" w:eastAsia="Gill Sans MT" w:hAnsiTheme="minorHAnsi" w:cstheme="minorHAnsi"/>
          <w:i/>
          <w:spacing w:val="-3"/>
          <w:sz w:val="22"/>
          <w:szCs w:val="22"/>
        </w:rPr>
        <w:t>p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erience, ed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u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cation, and the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j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o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b you’re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ap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p</w:t>
      </w:r>
      <w:r w:rsidRPr="009F5086">
        <w:rPr>
          <w:rFonts w:asciiTheme="minorHAnsi" w:eastAsia="Gill Sans MT" w:hAnsiTheme="minorHAnsi" w:cstheme="minorHAnsi"/>
          <w:i/>
          <w:spacing w:val="-3"/>
          <w:sz w:val="22"/>
          <w:szCs w:val="22"/>
        </w:rPr>
        <w:t>l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ying.</w:t>
      </w:r>
    </w:p>
    <w:p w14:paraId="2B877F24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082546A6" w14:textId="77777777" w:rsidR="00332C73" w:rsidRPr="009F5086" w:rsidRDefault="00332C73" w:rsidP="009F508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913F51F" w14:textId="77777777" w:rsidR="00332C73" w:rsidRPr="009F5086" w:rsidRDefault="000B3991" w:rsidP="009F5086">
      <w:pPr>
        <w:ind w:left="100"/>
        <w:rPr>
          <w:rFonts w:asciiTheme="minorHAnsi" w:eastAsia="Gill Sans MT" w:hAnsiTheme="minorHAnsi" w:cstheme="minorHAnsi"/>
          <w:sz w:val="22"/>
          <w:szCs w:val="22"/>
        </w:rPr>
      </w:pP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For</w:t>
      </w:r>
      <w:r w:rsidRPr="009F5086">
        <w:rPr>
          <w:rFonts w:asciiTheme="minorHAnsi" w:eastAsia="Gill Sans MT" w:hAnsiTheme="minorHAnsi" w:cstheme="minorHAnsi"/>
          <w:i/>
          <w:spacing w:val="2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a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dditi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o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n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a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l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g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uidance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o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r as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s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i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s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tance, c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o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n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t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act the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C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a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i/>
          <w:spacing w:val="-4"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i/>
          <w:spacing w:val="4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S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erv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i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c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 xml:space="preserve">s 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>C</w:t>
      </w:r>
      <w:r w:rsidRPr="009F5086">
        <w:rPr>
          <w:rFonts w:asciiTheme="minorHAnsi" w:eastAsia="Gill Sans MT" w:hAnsiTheme="minorHAnsi" w:cstheme="minorHAnsi"/>
          <w:i/>
          <w:spacing w:val="-3"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nter at</w:t>
      </w:r>
    </w:p>
    <w:p w14:paraId="2DAF5D30" w14:textId="77777777" w:rsidR="00332C73" w:rsidRPr="009F5086" w:rsidRDefault="00332C73" w:rsidP="009F508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B96B362" w14:textId="77777777" w:rsidR="00332C73" w:rsidRPr="009F5086" w:rsidRDefault="000B3991" w:rsidP="009F5086">
      <w:pPr>
        <w:ind w:left="100"/>
        <w:rPr>
          <w:rFonts w:asciiTheme="minorHAnsi" w:eastAsia="Gill Sans MT" w:hAnsiTheme="minorHAnsi" w:cstheme="minorHAnsi"/>
          <w:sz w:val="22"/>
          <w:szCs w:val="22"/>
        </w:rPr>
      </w:pP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 xml:space="preserve">(402) 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5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57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-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7423,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(80</w:t>
      </w:r>
      <w:r w:rsidRPr="009F5086">
        <w:rPr>
          <w:rFonts w:asciiTheme="minorHAnsi" w:eastAsia="Gill Sans MT" w:hAnsiTheme="minorHAnsi" w:cstheme="minorHAnsi"/>
          <w:i/>
          <w:spacing w:val="-3"/>
          <w:sz w:val="22"/>
          <w:szCs w:val="22"/>
        </w:rPr>
        <w:t>0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 xml:space="preserve">) </w:t>
      </w:r>
      <w:r w:rsidRPr="009F5086">
        <w:rPr>
          <w:rFonts w:asciiTheme="minorHAnsi" w:eastAsia="Gill Sans MT" w:hAnsiTheme="minorHAnsi" w:cstheme="minorHAnsi"/>
          <w:i/>
          <w:spacing w:val="2"/>
          <w:sz w:val="22"/>
          <w:szCs w:val="22"/>
        </w:rPr>
        <w:t>7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56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-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7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9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20</w:t>
      </w:r>
      <w:r w:rsidRPr="009F5086">
        <w:rPr>
          <w:rFonts w:asciiTheme="minorHAnsi" w:eastAsia="Gill Sans MT" w:hAnsiTheme="minorHAnsi" w:cstheme="minorHAnsi"/>
          <w:i/>
          <w:spacing w:val="2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pacing w:val="-3"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xt.</w:t>
      </w:r>
      <w:r w:rsidRPr="009F5086">
        <w:rPr>
          <w:rFonts w:asciiTheme="minorHAnsi" w:eastAsia="Gill Sans MT" w:hAnsiTheme="minorHAnsi" w:cstheme="minorHAnsi"/>
          <w:i/>
          <w:spacing w:val="1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7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423</w:t>
      </w:r>
      <w:r w:rsidRPr="009F5086">
        <w:rPr>
          <w:rFonts w:asciiTheme="minorHAnsi" w:eastAsia="Gill Sans MT" w:hAnsiTheme="minorHAnsi" w:cstheme="minorHAnsi"/>
          <w:i/>
          <w:spacing w:val="-3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i/>
          <w:spacing w:val="-1"/>
          <w:sz w:val="22"/>
          <w:szCs w:val="22"/>
        </w:rPr>
        <w:t>o</w:t>
      </w:r>
      <w:r w:rsidRPr="009F5086">
        <w:rPr>
          <w:rFonts w:asciiTheme="minorHAnsi" w:eastAsia="Gill Sans MT" w:hAnsiTheme="minorHAnsi" w:cstheme="minorHAnsi"/>
          <w:i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i/>
          <w:spacing w:val="2"/>
          <w:sz w:val="22"/>
          <w:szCs w:val="22"/>
        </w:rPr>
        <w:t xml:space="preserve"> </w:t>
      </w:r>
      <w:hyperlink r:id="rId7">
        <w:r w:rsidRPr="009F5086">
          <w:rPr>
            <w:rFonts w:asciiTheme="minorHAnsi" w:eastAsia="Gill Sans MT" w:hAnsiTheme="minorHAnsi" w:cstheme="minorHAnsi"/>
            <w:i/>
            <w:sz w:val="22"/>
            <w:szCs w:val="22"/>
          </w:rPr>
          <w:t>c</w:t>
        </w:r>
        <w:r w:rsidRPr="009F5086">
          <w:rPr>
            <w:rFonts w:asciiTheme="minorHAnsi" w:eastAsia="Gill Sans MT" w:hAnsiTheme="minorHAnsi" w:cstheme="minorHAnsi"/>
            <w:i/>
            <w:spacing w:val="-2"/>
            <w:sz w:val="22"/>
            <w:szCs w:val="22"/>
          </w:rPr>
          <w:t>a</w:t>
        </w:r>
        <w:r w:rsidRPr="009F5086">
          <w:rPr>
            <w:rFonts w:asciiTheme="minorHAnsi" w:eastAsia="Gill Sans MT" w:hAnsiTheme="minorHAnsi" w:cstheme="minorHAnsi"/>
            <w:i/>
            <w:spacing w:val="1"/>
            <w:sz w:val="22"/>
            <w:szCs w:val="22"/>
          </w:rPr>
          <w:t>r</w:t>
        </w:r>
        <w:r w:rsidRPr="009F5086">
          <w:rPr>
            <w:rFonts w:asciiTheme="minorHAnsi" w:eastAsia="Gill Sans MT" w:hAnsiTheme="minorHAnsi" w:cstheme="minorHAnsi"/>
            <w:i/>
            <w:sz w:val="22"/>
            <w:szCs w:val="22"/>
          </w:rPr>
          <w:t>e</w:t>
        </w:r>
        <w:r w:rsidRPr="009F5086">
          <w:rPr>
            <w:rFonts w:asciiTheme="minorHAnsi" w:eastAsia="Gill Sans MT" w:hAnsiTheme="minorHAnsi" w:cstheme="minorHAnsi"/>
            <w:i/>
            <w:spacing w:val="-1"/>
            <w:sz w:val="22"/>
            <w:szCs w:val="22"/>
          </w:rPr>
          <w:t>e</w:t>
        </w:r>
        <w:r w:rsidRPr="009F5086">
          <w:rPr>
            <w:rFonts w:asciiTheme="minorHAnsi" w:eastAsia="Gill Sans MT" w:hAnsiTheme="minorHAnsi" w:cstheme="minorHAnsi"/>
            <w:i/>
            <w:spacing w:val="1"/>
            <w:sz w:val="22"/>
            <w:szCs w:val="22"/>
          </w:rPr>
          <w:t>r</w:t>
        </w:r>
        <w:r w:rsidRPr="009F5086">
          <w:rPr>
            <w:rFonts w:asciiTheme="minorHAnsi" w:eastAsia="Gill Sans MT" w:hAnsiTheme="minorHAnsi" w:cstheme="minorHAnsi"/>
            <w:i/>
            <w:spacing w:val="-1"/>
            <w:sz w:val="22"/>
            <w:szCs w:val="22"/>
          </w:rPr>
          <w:t>s</w:t>
        </w:r>
        <w:r w:rsidRPr="009F5086">
          <w:rPr>
            <w:rFonts w:asciiTheme="minorHAnsi" w:eastAsia="Gill Sans MT" w:hAnsiTheme="minorHAnsi" w:cstheme="minorHAnsi"/>
            <w:i/>
            <w:sz w:val="22"/>
            <w:szCs w:val="22"/>
          </w:rPr>
          <w:t>ervice</w:t>
        </w:r>
        <w:r w:rsidRPr="009F5086">
          <w:rPr>
            <w:rFonts w:asciiTheme="minorHAnsi" w:eastAsia="Gill Sans MT" w:hAnsiTheme="minorHAnsi" w:cstheme="minorHAnsi"/>
            <w:i/>
            <w:spacing w:val="1"/>
            <w:sz w:val="22"/>
            <w:szCs w:val="22"/>
          </w:rPr>
          <w:t>s</w:t>
        </w:r>
        <w:r w:rsidRPr="009F5086">
          <w:rPr>
            <w:rFonts w:asciiTheme="minorHAnsi" w:eastAsia="Gill Sans MT" w:hAnsiTheme="minorHAnsi" w:cstheme="minorHAnsi"/>
            <w:i/>
            <w:sz w:val="22"/>
            <w:szCs w:val="22"/>
          </w:rPr>
          <w:t>@bel</w:t>
        </w:r>
        <w:r w:rsidRPr="009F5086">
          <w:rPr>
            <w:rFonts w:asciiTheme="minorHAnsi" w:eastAsia="Gill Sans MT" w:hAnsiTheme="minorHAnsi" w:cstheme="minorHAnsi"/>
            <w:i/>
            <w:spacing w:val="-3"/>
            <w:sz w:val="22"/>
            <w:szCs w:val="22"/>
          </w:rPr>
          <w:t>l</w:t>
        </w:r>
        <w:r w:rsidRPr="009F5086">
          <w:rPr>
            <w:rFonts w:asciiTheme="minorHAnsi" w:eastAsia="Gill Sans MT" w:hAnsiTheme="minorHAnsi" w:cstheme="minorHAnsi"/>
            <w:i/>
            <w:sz w:val="22"/>
            <w:szCs w:val="22"/>
          </w:rPr>
          <w:t>evue</w:t>
        </w:r>
        <w:r w:rsidRPr="009F5086">
          <w:rPr>
            <w:rFonts w:asciiTheme="minorHAnsi" w:eastAsia="Gill Sans MT" w:hAnsiTheme="minorHAnsi" w:cstheme="minorHAnsi"/>
            <w:i/>
            <w:spacing w:val="-1"/>
            <w:sz w:val="22"/>
            <w:szCs w:val="22"/>
          </w:rPr>
          <w:t>.</w:t>
        </w:r>
        <w:r w:rsidRPr="009F5086">
          <w:rPr>
            <w:rFonts w:asciiTheme="minorHAnsi" w:eastAsia="Gill Sans MT" w:hAnsiTheme="minorHAnsi" w:cstheme="minorHAnsi"/>
            <w:i/>
            <w:sz w:val="22"/>
            <w:szCs w:val="22"/>
          </w:rPr>
          <w:t>edu.</w:t>
        </w:r>
      </w:hyperlink>
    </w:p>
    <w:p w14:paraId="5654EF72" w14:textId="77777777" w:rsidR="00332C73" w:rsidRPr="009F5086" w:rsidRDefault="00332C73" w:rsidP="009F5086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372D6F0" w14:textId="77777777" w:rsidR="00332C73" w:rsidRPr="009F5086" w:rsidRDefault="000B3991" w:rsidP="009F5086">
      <w:pPr>
        <w:ind w:left="100" w:right="51"/>
        <w:rPr>
          <w:rFonts w:asciiTheme="minorHAnsi" w:eastAsia="Gill Sans MT" w:hAnsiTheme="minorHAnsi" w:cstheme="minorHAnsi"/>
          <w:sz w:val="22"/>
          <w:szCs w:val="22"/>
        </w:rPr>
      </w:pP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A</w:t>
      </w:r>
      <w:r w:rsidRPr="009F5086">
        <w:rPr>
          <w:rFonts w:asciiTheme="minorHAnsi" w:eastAsia="Gill Sans MT" w:hAnsiTheme="minorHAnsi" w:cstheme="minorHAnsi"/>
          <w:b/>
          <w:i/>
          <w:spacing w:val="-2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Word</w:t>
      </w:r>
      <w:r w:rsidRPr="009F5086">
        <w:rPr>
          <w:rFonts w:asciiTheme="minorHAnsi" w:eastAsia="Gill Sans MT" w:hAnsiTheme="minorHAnsi" w:cstheme="minorHAnsi"/>
          <w:b/>
          <w:i/>
          <w:spacing w:val="-8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o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f</w:t>
      </w:r>
      <w:r w:rsidRPr="009F5086">
        <w:rPr>
          <w:rFonts w:asciiTheme="minorHAnsi" w:eastAsia="Gill Sans MT" w:hAnsiTheme="minorHAnsi" w:cstheme="minorHAnsi"/>
          <w:b/>
          <w:i/>
          <w:spacing w:val="-3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pacing w:val="3"/>
          <w:sz w:val="22"/>
          <w:szCs w:val="22"/>
        </w:rPr>
        <w:t>C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au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t</w:t>
      </w:r>
      <w:r w:rsidRPr="009F5086">
        <w:rPr>
          <w:rFonts w:asciiTheme="minorHAnsi" w:eastAsia="Gill Sans MT" w:hAnsiTheme="minorHAnsi" w:cstheme="minorHAnsi"/>
          <w:b/>
          <w:i/>
          <w:spacing w:val="3"/>
          <w:sz w:val="22"/>
          <w:szCs w:val="22"/>
        </w:rPr>
        <w:t>i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on:</w:t>
      </w:r>
      <w:r w:rsidRPr="009F5086">
        <w:rPr>
          <w:rFonts w:asciiTheme="minorHAnsi" w:eastAsia="Gill Sans MT" w:hAnsiTheme="minorHAnsi" w:cstheme="minorHAnsi"/>
          <w:b/>
          <w:i/>
          <w:spacing w:val="-11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Pl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ease</w:t>
      </w:r>
      <w:r w:rsidRPr="009F5086">
        <w:rPr>
          <w:rFonts w:asciiTheme="minorHAnsi" w:eastAsia="Gill Sans MT" w:hAnsiTheme="minorHAnsi" w:cstheme="minorHAnsi"/>
          <w:b/>
          <w:i/>
          <w:spacing w:val="-8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don’t</w:t>
      </w:r>
      <w:r w:rsidRPr="009F5086">
        <w:rPr>
          <w:rFonts w:asciiTheme="minorHAnsi" w:eastAsia="Gill Sans MT" w:hAnsiTheme="minorHAnsi" w:cstheme="minorHAnsi"/>
          <w:b/>
          <w:i/>
          <w:spacing w:val="-4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be</w:t>
      </w:r>
      <w:r w:rsidRPr="009F5086">
        <w:rPr>
          <w:rFonts w:asciiTheme="minorHAnsi" w:eastAsia="Gill Sans MT" w:hAnsiTheme="minorHAnsi" w:cstheme="minorHAnsi"/>
          <w:b/>
          <w:i/>
          <w:spacing w:val="-3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t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emp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t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ed</w:t>
      </w:r>
      <w:r w:rsidRPr="009F5086">
        <w:rPr>
          <w:rFonts w:asciiTheme="minorHAnsi" w:eastAsia="Gill Sans MT" w:hAnsiTheme="minorHAnsi" w:cstheme="minorHAnsi"/>
          <w:b/>
          <w:i/>
          <w:spacing w:val="-12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t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o</w:t>
      </w:r>
      <w:r w:rsidRPr="009F5086">
        <w:rPr>
          <w:rFonts w:asciiTheme="minorHAnsi" w:eastAsia="Gill Sans MT" w:hAnsiTheme="minorHAnsi" w:cstheme="minorHAnsi"/>
          <w:b/>
          <w:i/>
          <w:spacing w:val="-3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u</w:t>
      </w:r>
      <w:r w:rsidRPr="009F5086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s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b/>
          <w:i/>
          <w:spacing w:val="-5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one</w:t>
      </w:r>
      <w:r w:rsidRPr="009F5086">
        <w:rPr>
          <w:rFonts w:asciiTheme="minorHAnsi" w:eastAsia="Gill Sans MT" w:hAnsiTheme="minorHAnsi" w:cstheme="minorHAnsi"/>
          <w:b/>
          <w:i/>
          <w:spacing w:val="-5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of</w:t>
      </w:r>
      <w:r w:rsidRPr="009F5086">
        <w:rPr>
          <w:rFonts w:asciiTheme="minorHAnsi" w:eastAsia="Gill Sans MT" w:hAnsiTheme="minorHAnsi" w:cstheme="minorHAnsi"/>
          <w:b/>
          <w:i/>
          <w:spacing w:val="-3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t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h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e Resu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m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b/>
          <w:i/>
          <w:spacing w:val="-8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Wi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z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a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ds</w:t>
      </w:r>
      <w:r w:rsidRPr="009F5086">
        <w:rPr>
          <w:rFonts w:asciiTheme="minorHAnsi" w:eastAsia="Gill Sans MT" w:hAnsiTheme="minorHAnsi" w:cstheme="minorHAnsi"/>
          <w:b/>
          <w:i/>
          <w:spacing w:val="-9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or</w:t>
      </w:r>
      <w:r w:rsidRPr="009F5086">
        <w:rPr>
          <w:rFonts w:asciiTheme="minorHAnsi" w:eastAsia="Gill Sans MT" w:hAnsiTheme="minorHAnsi" w:cstheme="minorHAnsi"/>
          <w:b/>
          <w:i/>
          <w:spacing w:val="-2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Te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m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pl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a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t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es</w:t>
      </w:r>
      <w:r w:rsidRPr="009F5086">
        <w:rPr>
          <w:rFonts w:asciiTheme="minorHAnsi" w:eastAsia="Gill Sans MT" w:hAnsiTheme="minorHAnsi" w:cstheme="minorHAnsi"/>
          <w:b/>
          <w:i/>
          <w:spacing w:val="-14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t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ha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t</w:t>
      </w:r>
      <w:r w:rsidRPr="009F5086">
        <w:rPr>
          <w:rFonts w:asciiTheme="minorHAnsi" w:eastAsia="Gill Sans MT" w:hAnsiTheme="minorHAnsi" w:cstheme="minorHAnsi"/>
          <w:b/>
          <w:i/>
          <w:spacing w:val="-6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are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a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vai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l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a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ble</w:t>
      </w:r>
      <w:r w:rsidRPr="009F5086">
        <w:rPr>
          <w:rFonts w:asciiTheme="minorHAnsi" w:eastAsia="Gill Sans MT" w:hAnsiTheme="minorHAnsi" w:cstheme="minorHAnsi"/>
          <w:b/>
          <w:i/>
          <w:spacing w:val="-12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pacing w:val="3"/>
          <w:sz w:val="22"/>
          <w:szCs w:val="22"/>
        </w:rPr>
        <w:t>o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n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li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n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b/>
          <w:i/>
          <w:spacing w:val="-7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 xml:space="preserve">or 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i</w:t>
      </w:r>
      <w:r w:rsidRPr="009F5086">
        <w:rPr>
          <w:rFonts w:asciiTheme="minorHAnsi" w:eastAsia="Gill Sans MT" w:hAnsiTheme="minorHAnsi" w:cstheme="minorHAnsi"/>
          <w:b/>
          <w:i/>
          <w:spacing w:val="-1"/>
          <w:w w:val="99"/>
          <w:sz w:val="22"/>
          <w:szCs w:val="22"/>
        </w:rPr>
        <w:t>n</w:t>
      </w:r>
      <w:r w:rsidRPr="009F5086">
        <w:rPr>
          <w:rFonts w:asciiTheme="minorHAnsi" w:eastAsia="Gill Sans MT" w:hAnsiTheme="minorHAnsi" w:cstheme="minorHAnsi"/>
          <w:b/>
          <w:i/>
          <w:w w:val="99"/>
          <w:sz w:val="22"/>
          <w:szCs w:val="22"/>
        </w:rPr>
        <w:t>clu</w:t>
      </w:r>
      <w:r w:rsidRPr="009F5086">
        <w:rPr>
          <w:rFonts w:asciiTheme="minorHAnsi" w:eastAsia="Gill Sans MT" w:hAnsiTheme="minorHAnsi" w:cstheme="minorHAnsi"/>
          <w:b/>
          <w:i/>
          <w:spacing w:val="-1"/>
          <w:w w:val="99"/>
          <w:sz w:val="22"/>
          <w:szCs w:val="22"/>
        </w:rPr>
        <w:t>d</w:t>
      </w:r>
      <w:r w:rsidRPr="009F5086">
        <w:rPr>
          <w:rFonts w:asciiTheme="minorHAnsi" w:eastAsia="Gill Sans MT" w:hAnsiTheme="minorHAnsi" w:cstheme="minorHAnsi"/>
          <w:b/>
          <w:i/>
          <w:spacing w:val="3"/>
          <w:w w:val="99"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b/>
          <w:i/>
          <w:w w:val="99"/>
          <w:sz w:val="22"/>
          <w:szCs w:val="22"/>
        </w:rPr>
        <w:t>d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 xml:space="preserve"> in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 xml:space="preserve"> m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a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n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y</w:t>
      </w:r>
      <w:r w:rsidRPr="009F5086">
        <w:rPr>
          <w:rFonts w:asciiTheme="minorHAnsi" w:eastAsia="Gill Sans MT" w:hAnsiTheme="minorHAnsi" w:cstheme="minorHAnsi"/>
          <w:b/>
          <w:i/>
          <w:spacing w:val="-6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wo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d</w:t>
      </w:r>
      <w:r w:rsidRPr="009F5086">
        <w:rPr>
          <w:rFonts w:asciiTheme="minorHAnsi" w:eastAsia="Gill Sans MT" w:hAnsiTheme="minorHAnsi" w:cstheme="minorHAnsi"/>
          <w:b/>
          <w:i/>
          <w:spacing w:val="-7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pr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ocess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i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n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g</w:t>
      </w:r>
      <w:r w:rsidRPr="009F5086">
        <w:rPr>
          <w:rFonts w:asciiTheme="minorHAnsi" w:eastAsia="Gill Sans MT" w:hAnsiTheme="minorHAnsi" w:cstheme="minorHAnsi"/>
          <w:b/>
          <w:i/>
          <w:spacing w:val="-13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pr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ogr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am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s.</w:t>
      </w:r>
      <w:r w:rsidRPr="009F5086">
        <w:rPr>
          <w:rFonts w:asciiTheme="minorHAnsi" w:eastAsia="Gill Sans MT" w:hAnsiTheme="minorHAnsi" w:cstheme="minorHAnsi"/>
          <w:b/>
          <w:i/>
          <w:spacing w:val="76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T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h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ey</w:t>
      </w:r>
      <w:r w:rsidRPr="009F5086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can</w:t>
      </w:r>
      <w:r w:rsidRPr="009F5086">
        <w:rPr>
          <w:rFonts w:asciiTheme="minorHAnsi" w:eastAsia="Gill Sans MT" w:hAnsiTheme="minorHAnsi" w:cstheme="minorHAnsi"/>
          <w:b/>
          <w:i/>
          <w:spacing w:val="-5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be</w:t>
      </w:r>
      <w:r w:rsidRPr="009F5086">
        <w:rPr>
          <w:rFonts w:asciiTheme="minorHAnsi" w:eastAsia="Gill Sans MT" w:hAnsiTheme="minorHAnsi" w:cstheme="minorHAnsi"/>
          <w:b/>
          <w:i/>
          <w:spacing w:val="-3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di</w:t>
      </w:r>
      <w:r w:rsidRPr="009F5086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f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fi</w:t>
      </w:r>
      <w:r w:rsidRPr="009F5086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c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u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l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 xml:space="preserve">t 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t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o</w:t>
      </w:r>
      <w:r w:rsidRPr="009F5086">
        <w:rPr>
          <w:rFonts w:asciiTheme="minorHAnsi" w:eastAsia="Gill Sans MT" w:hAnsiTheme="minorHAnsi" w:cstheme="minorHAnsi"/>
          <w:b/>
          <w:i/>
          <w:spacing w:val="-3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wo</w:t>
      </w:r>
      <w:r w:rsidRPr="009F5086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k</w:t>
      </w:r>
      <w:r w:rsidRPr="009F5086">
        <w:rPr>
          <w:rFonts w:asciiTheme="minorHAnsi" w:eastAsia="Gill Sans MT" w:hAnsiTheme="minorHAnsi" w:cstheme="minorHAnsi"/>
          <w:b/>
          <w:i/>
          <w:spacing w:val="-7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w</w:t>
      </w:r>
      <w:r w:rsidRPr="009F5086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i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t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h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,</w:t>
      </w:r>
      <w:r w:rsidRPr="009F5086">
        <w:rPr>
          <w:rFonts w:asciiTheme="minorHAnsi" w:eastAsia="Gill Sans MT" w:hAnsiTheme="minorHAnsi" w:cstheme="minorHAnsi"/>
          <w:b/>
          <w:i/>
          <w:spacing w:val="-6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don’t</w:t>
      </w:r>
      <w:r w:rsidRPr="009F5086">
        <w:rPr>
          <w:rFonts w:asciiTheme="minorHAnsi" w:eastAsia="Gill Sans MT" w:hAnsiTheme="minorHAnsi" w:cstheme="minorHAnsi"/>
          <w:b/>
          <w:i/>
          <w:spacing w:val="-6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al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l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ow</w:t>
      </w:r>
      <w:r w:rsidRPr="009F5086">
        <w:rPr>
          <w:rFonts w:asciiTheme="minorHAnsi" w:eastAsia="Gill Sans MT" w:hAnsiTheme="minorHAnsi" w:cstheme="minorHAnsi"/>
          <w:b/>
          <w:i/>
          <w:spacing w:val="-4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you</w:t>
      </w:r>
      <w:r w:rsidRPr="009F5086">
        <w:rPr>
          <w:rFonts w:asciiTheme="minorHAnsi" w:eastAsia="Gill Sans MT" w:hAnsiTheme="minorHAnsi" w:cstheme="minorHAnsi"/>
          <w:b/>
          <w:i/>
          <w:spacing w:val="-5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 xml:space="preserve">to 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pr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es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n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t</w:t>
      </w:r>
      <w:r w:rsidRPr="009F5086">
        <w:rPr>
          <w:rFonts w:asciiTheme="minorHAnsi" w:eastAsia="Gill Sans MT" w:hAnsiTheme="minorHAnsi" w:cstheme="minorHAnsi"/>
          <w:b/>
          <w:i/>
          <w:spacing w:val="-10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yo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u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se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l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f</w:t>
      </w:r>
      <w:r w:rsidRPr="009F5086">
        <w:rPr>
          <w:rFonts w:asciiTheme="minorHAnsi" w:eastAsia="Gill Sans MT" w:hAnsiTheme="minorHAnsi" w:cstheme="minorHAnsi"/>
          <w:b/>
          <w:i/>
          <w:spacing w:val="-11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in</w:t>
      </w:r>
      <w:r w:rsidRPr="009F5086">
        <w:rPr>
          <w:rFonts w:asciiTheme="minorHAnsi" w:eastAsia="Gill Sans MT" w:hAnsiTheme="minorHAnsi" w:cstheme="minorHAnsi"/>
          <w:b/>
          <w:i/>
          <w:spacing w:val="-3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the</w:t>
      </w:r>
      <w:r w:rsidRPr="009F5086">
        <w:rPr>
          <w:rFonts w:asciiTheme="minorHAnsi" w:eastAsia="Gill Sans MT" w:hAnsiTheme="minorHAnsi" w:cstheme="minorHAnsi"/>
          <w:b/>
          <w:i/>
          <w:spacing w:val="-5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 xml:space="preserve">best 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p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oss</w:t>
      </w:r>
      <w:r w:rsidRPr="009F5086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i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ble</w:t>
      </w:r>
      <w:r w:rsidRPr="009F5086">
        <w:rPr>
          <w:rFonts w:asciiTheme="minorHAnsi" w:eastAsia="Gill Sans MT" w:hAnsiTheme="minorHAnsi" w:cstheme="minorHAnsi"/>
          <w:b/>
          <w:i/>
          <w:spacing w:val="-10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li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g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h</w:t>
      </w:r>
      <w:r w:rsidRPr="009F5086">
        <w:rPr>
          <w:rFonts w:asciiTheme="minorHAnsi" w:eastAsia="Gill Sans MT" w:hAnsiTheme="minorHAnsi" w:cstheme="minorHAnsi"/>
          <w:b/>
          <w:i/>
          <w:spacing w:val="3"/>
          <w:sz w:val="22"/>
          <w:szCs w:val="22"/>
        </w:rPr>
        <w:t>t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—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an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d</w:t>
      </w:r>
      <w:r w:rsidRPr="009F5086">
        <w:rPr>
          <w:rFonts w:asciiTheme="minorHAnsi" w:eastAsia="Gill Sans MT" w:hAnsiTheme="minorHAnsi" w:cstheme="minorHAnsi"/>
          <w:b/>
          <w:i/>
          <w:spacing w:val="-13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m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pl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oye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s</w:t>
      </w:r>
      <w:r w:rsidRPr="009F5086">
        <w:rPr>
          <w:rFonts w:asciiTheme="minorHAnsi" w:eastAsia="Gill Sans MT" w:hAnsiTheme="minorHAnsi" w:cstheme="minorHAnsi"/>
          <w:b/>
          <w:i/>
          <w:spacing w:val="-10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can</w:t>
      </w:r>
      <w:r w:rsidRPr="009F5086">
        <w:rPr>
          <w:rFonts w:asciiTheme="minorHAnsi" w:eastAsia="Gill Sans MT" w:hAnsiTheme="minorHAnsi" w:cstheme="minorHAnsi"/>
          <w:b/>
          <w:i/>
          <w:spacing w:val="-5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ident</w:t>
      </w:r>
      <w:r w:rsidRPr="009F5086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i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fy</w:t>
      </w:r>
      <w:r w:rsidRPr="009F5086">
        <w:rPr>
          <w:rFonts w:asciiTheme="minorHAnsi" w:eastAsia="Gill Sans MT" w:hAnsiTheme="minorHAnsi" w:cstheme="minorHAnsi"/>
          <w:b/>
          <w:i/>
          <w:spacing w:val="-12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pacing w:val="3"/>
          <w:sz w:val="22"/>
          <w:szCs w:val="22"/>
        </w:rPr>
        <w:t>t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h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em</w:t>
      </w:r>
      <w:r w:rsidRPr="009F5086">
        <w:rPr>
          <w:rFonts w:asciiTheme="minorHAnsi" w:eastAsia="Gill Sans MT" w:hAnsiTheme="minorHAnsi" w:cstheme="minorHAnsi"/>
          <w:b/>
          <w:i/>
          <w:spacing w:val="-7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a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s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ily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.</w:t>
      </w:r>
      <w:r w:rsidRPr="009F5086">
        <w:rPr>
          <w:rFonts w:asciiTheme="minorHAnsi" w:eastAsia="Gill Sans MT" w:hAnsiTheme="minorHAnsi" w:cstheme="minorHAnsi"/>
          <w:b/>
          <w:i/>
          <w:spacing w:val="-6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I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n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s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t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ead, create</w:t>
      </w:r>
      <w:r w:rsidRPr="009F5086">
        <w:rPr>
          <w:rFonts w:asciiTheme="minorHAnsi" w:eastAsia="Gill Sans MT" w:hAnsiTheme="minorHAnsi" w:cstheme="minorHAnsi"/>
          <w:b/>
          <w:i/>
          <w:spacing w:val="-9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y</w:t>
      </w:r>
      <w:r w:rsidRPr="009F5086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o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u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b/>
          <w:i/>
          <w:spacing w:val="-6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es</w:t>
      </w:r>
      <w:r w:rsidRPr="009F5086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u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m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b/>
          <w:i/>
          <w:spacing w:val="-10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as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a</w:t>
      </w:r>
      <w:r w:rsidRPr="009F5086">
        <w:rPr>
          <w:rFonts w:asciiTheme="minorHAnsi" w:eastAsia="Gill Sans MT" w:hAnsiTheme="minorHAnsi" w:cstheme="minorHAnsi"/>
          <w:b/>
          <w:i/>
          <w:spacing w:val="-2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s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i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m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pl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b/>
          <w:i/>
          <w:spacing w:val="-8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d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ocum</w:t>
      </w:r>
      <w:r w:rsidRPr="009F5086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n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t</w:t>
      </w:r>
      <w:r w:rsidRPr="009F5086">
        <w:rPr>
          <w:rFonts w:asciiTheme="minorHAnsi" w:eastAsia="Gill Sans MT" w:hAnsiTheme="minorHAnsi" w:cstheme="minorHAnsi"/>
          <w:b/>
          <w:i/>
          <w:spacing w:val="-14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i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n</w:t>
      </w:r>
      <w:r w:rsidRPr="009F5086">
        <w:rPr>
          <w:rFonts w:asciiTheme="minorHAnsi" w:eastAsia="Gill Sans MT" w:hAnsiTheme="minorHAnsi" w:cstheme="minorHAnsi"/>
          <w:b/>
          <w:i/>
          <w:spacing w:val="-2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MS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Wo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r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d,</w:t>
      </w:r>
      <w:r w:rsidRPr="009F5086">
        <w:rPr>
          <w:rFonts w:asciiTheme="minorHAnsi" w:eastAsia="Gill Sans MT" w:hAnsiTheme="minorHAnsi" w:cstheme="minorHAnsi"/>
          <w:b/>
          <w:i/>
          <w:spacing w:val="-9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l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i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ke</w:t>
      </w:r>
      <w:r w:rsidRPr="009F5086">
        <w:rPr>
          <w:rFonts w:asciiTheme="minorHAnsi" w:eastAsia="Gill Sans MT" w:hAnsiTheme="minorHAnsi" w:cstheme="minorHAnsi"/>
          <w:b/>
          <w:i/>
          <w:spacing w:val="-2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t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h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e e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x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am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pl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es</w:t>
      </w:r>
      <w:r w:rsidRPr="009F5086">
        <w:rPr>
          <w:rFonts w:asciiTheme="minorHAnsi" w:eastAsia="Gill Sans MT" w:hAnsiTheme="minorHAnsi" w:cstheme="minorHAnsi"/>
          <w:b/>
          <w:i/>
          <w:spacing w:val="-10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i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n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cl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u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d</w:t>
      </w:r>
      <w:r w:rsidRPr="009F5086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e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d</w:t>
      </w:r>
      <w:r w:rsidRPr="009F5086">
        <w:rPr>
          <w:rFonts w:asciiTheme="minorHAnsi" w:eastAsia="Gill Sans MT" w:hAnsiTheme="minorHAnsi" w:cstheme="minorHAnsi"/>
          <w:b/>
          <w:i/>
          <w:spacing w:val="-11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in</w:t>
      </w:r>
      <w:r w:rsidRPr="009F5086">
        <w:rPr>
          <w:rFonts w:asciiTheme="minorHAnsi" w:eastAsia="Gill Sans MT" w:hAnsiTheme="minorHAnsi" w:cstheme="minorHAnsi"/>
          <w:b/>
          <w:i/>
          <w:spacing w:val="-3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t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h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i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s</w:t>
      </w:r>
      <w:r w:rsidRPr="009F5086">
        <w:rPr>
          <w:rFonts w:asciiTheme="minorHAnsi" w:eastAsia="Gill Sans MT" w:hAnsiTheme="minorHAnsi" w:cstheme="minorHAnsi"/>
          <w:b/>
          <w:i/>
          <w:spacing w:val="-4"/>
          <w:sz w:val="22"/>
          <w:szCs w:val="22"/>
        </w:rPr>
        <w:t xml:space="preserve"> </w:t>
      </w:r>
      <w:r w:rsidRPr="009F5086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h</w:t>
      </w:r>
      <w:r w:rsidRPr="009F5086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a</w:t>
      </w:r>
      <w:r w:rsidRPr="009F5086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n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dou</w:t>
      </w:r>
      <w:r w:rsidRPr="009F5086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t</w:t>
      </w:r>
      <w:r w:rsidRPr="009F5086">
        <w:rPr>
          <w:rFonts w:asciiTheme="minorHAnsi" w:eastAsia="Gill Sans MT" w:hAnsiTheme="minorHAnsi" w:cstheme="minorHAnsi"/>
          <w:b/>
          <w:i/>
          <w:sz w:val="22"/>
          <w:szCs w:val="22"/>
        </w:rPr>
        <w:t>.</w:t>
      </w:r>
    </w:p>
    <w:p w14:paraId="37AC6598" w14:textId="77777777" w:rsidR="00332C73" w:rsidRPr="009F5086" w:rsidRDefault="00332C73" w:rsidP="009F508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BC238BB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150746D6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53353E9B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3CAFA95C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3A00FB39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52B29A83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7C0139A0" w14:textId="03943A65" w:rsidR="00332C73" w:rsidRPr="009F5086" w:rsidRDefault="00332C73" w:rsidP="009F5086">
      <w:pPr>
        <w:rPr>
          <w:rFonts w:asciiTheme="minorHAnsi" w:hAnsiTheme="minorHAnsi" w:cstheme="minorHAnsi"/>
          <w:spacing w:val="1"/>
          <w:sz w:val="22"/>
          <w:szCs w:val="22"/>
        </w:rPr>
      </w:pPr>
    </w:p>
    <w:p w14:paraId="6890EAF0" w14:textId="1A91E683" w:rsidR="009F5086" w:rsidRPr="009F5086" w:rsidRDefault="009F5086" w:rsidP="009F5086">
      <w:pPr>
        <w:rPr>
          <w:rFonts w:asciiTheme="minorHAnsi" w:hAnsiTheme="minorHAnsi" w:cstheme="minorHAnsi"/>
          <w:spacing w:val="1"/>
          <w:sz w:val="22"/>
          <w:szCs w:val="22"/>
        </w:rPr>
      </w:pPr>
    </w:p>
    <w:p w14:paraId="6A44E396" w14:textId="6FDBF3F1" w:rsidR="009F5086" w:rsidRPr="009F5086" w:rsidRDefault="009F5086" w:rsidP="009F5086">
      <w:pPr>
        <w:rPr>
          <w:rFonts w:asciiTheme="minorHAnsi" w:hAnsiTheme="minorHAnsi" w:cstheme="minorHAnsi"/>
          <w:spacing w:val="1"/>
          <w:sz w:val="22"/>
          <w:szCs w:val="22"/>
        </w:rPr>
      </w:pPr>
    </w:p>
    <w:p w14:paraId="642A4774" w14:textId="4504245A" w:rsidR="009F5086" w:rsidRPr="009F5086" w:rsidRDefault="009F5086" w:rsidP="009F5086">
      <w:pPr>
        <w:rPr>
          <w:rFonts w:asciiTheme="minorHAnsi" w:hAnsiTheme="minorHAnsi" w:cstheme="minorHAnsi"/>
          <w:spacing w:val="1"/>
          <w:sz w:val="22"/>
          <w:szCs w:val="22"/>
        </w:rPr>
      </w:pPr>
    </w:p>
    <w:p w14:paraId="4AF36A29" w14:textId="773C7C16" w:rsidR="009F5086" w:rsidRPr="009F5086" w:rsidRDefault="009F5086" w:rsidP="009F5086">
      <w:pPr>
        <w:rPr>
          <w:rFonts w:asciiTheme="minorHAnsi" w:hAnsiTheme="minorHAnsi" w:cstheme="minorHAnsi"/>
          <w:spacing w:val="1"/>
          <w:sz w:val="22"/>
          <w:szCs w:val="22"/>
        </w:rPr>
      </w:pPr>
    </w:p>
    <w:p w14:paraId="667145FC" w14:textId="2296C744" w:rsidR="009F5086" w:rsidRPr="009F5086" w:rsidRDefault="009F5086" w:rsidP="009F5086">
      <w:pPr>
        <w:rPr>
          <w:rFonts w:asciiTheme="minorHAnsi" w:hAnsiTheme="minorHAnsi" w:cstheme="minorHAnsi"/>
          <w:spacing w:val="1"/>
          <w:sz w:val="22"/>
          <w:szCs w:val="22"/>
        </w:rPr>
      </w:pPr>
    </w:p>
    <w:p w14:paraId="0D6732B4" w14:textId="4B10E34E" w:rsidR="009F5086" w:rsidRPr="009F5086" w:rsidRDefault="009F5086" w:rsidP="009F5086">
      <w:pPr>
        <w:rPr>
          <w:rFonts w:asciiTheme="minorHAnsi" w:hAnsiTheme="minorHAnsi" w:cstheme="minorHAnsi"/>
          <w:spacing w:val="1"/>
          <w:sz w:val="22"/>
          <w:szCs w:val="22"/>
        </w:rPr>
      </w:pPr>
    </w:p>
    <w:p w14:paraId="61ECFEDA" w14:textId="5BF9D107" w:rsidR="009F5086" w:rsidRPr="009F5086" w:rsidRDefault="009F5086" w:rsidP="009F5086">
      <w:pPr>
        <w:rPr>
          <w:rFonts w:asciiTheme="minorHAnsi" w:hAnsiTheme="minorHAnsi" w:cstheme="minorHAnsi"/>
          <w:spacing w:val="1"/>
          <w:sz w:val="22"/>
          <w:szCs w:val="22"/>
        </w:rPr>
      </w:pPr>
    </w:p>
    <w:p w14:paraId="19D4DF99" w14:textId="1692B332" w:rsidR="009F5086" w:rsidRPr="009F5086" w:rsidRDefault="009F5086" w:rsidP="009F5086">
      <w:pPr>
        <w:rPr>
          <w:rFonts w:asciiTheme="minorHAnsi" w:hAnsiTheme="minorHAnsi" w:cstheme="minorHAnsi"/>
          <w:spacing w:val="1"/>
          <w:sz w:val="22"/>
          <w:szCs w:val="22"/>
        </w:rPr>
      </w:pPr>
    </w:p>
    <w:p w14:paraId="14F14B00" w14:textId="07D6FD92" w:rsidR="009F5086" w:rsidRPr="009F5086" w:rsidRDefault="009F5086" w:rsidP="009F5086">
      <w:pPr>
        <w:rPr>
          <w:rFonts w:asciiTheme="minorHAnsi" w:hAnsiTheme="minorHAnsi" w:cstheme="minorHAnsi"/>
          <w:spacing w:val="1"/>
          <w:sz w:val="22"/>
          <w:szCs w:val="22"/>
        </w:rPr>
      </w:pPr>
    </w:p>
    <w:p w14:paraId="5DCA70DA" w14:textId="3A58387B" w:rsidR="009F5086" w:rsidRPr="009F5086" w:rsidRDefault="009F5086" w:rsidP="009F5086">
      <w:pPr>
        <w:rPr>
          <w:rFonts w:asciiTheme="minorHAnsi" w:hAnsiTheme="minorHAnsi" w:cstheme="minorHAnsi"/>
          <w:spacing w:val="1"/>
          <w:sz w:val="22"/>
          <w:szCs w:val="22"/>
        </w:rPr>
      </w:pPr>
    </w:p>
    <w:p w14:paraId="657BA5FE" w14:textId="539BDCE9" w:rsidR="009F5086" w:rsidRPr="009F5086" w:rsidRDefault="009F5086" w:rsidP="009F5086">
      <w:pPr>
        <w:rPr>
          <w:rFonts w:asciiTheme="minorHAnsi" w:hAnsiTheme="minorHAnsi" w:cstheme="minorHAnsi"/>
          <w:spacing w:val="1"/>
          <w:sz w:val="22"/>
          <w:szCs w:val="22"/>
        </w:rPr>
      </w:pPr>
    </w:p>
    <w:p w14:paraId="1D76B61B" w14:textId="6E34ED04" w:rsidR="009F5086" w:rsidRPr="009F5086" w:rsidRDefault="009F5086" w:rsidP="009F5086">
      <w:pPr>
        <w:rPr>
          <w:rFonts w:asciiTheme="minorHAnsi" w:hAnsiTheme="minorHAnsi" w:cstheme="minorHAnsi"/>
          <w:spacing w:val="1"/>
          <w:sz w:val="22"/>
          <w:szCs w:val="22"/>
        </w:rPr>
      </w:pPr>
    </w:p>
    <w:p w14:paraId="7F75B008" w14:textId="60EF0D3A" w:rsidR="009F5086" w:rsidRPr="009F5086" w:rsidRDefault="009F5086" w:rsidP="009F5086">
      <w:pPr>
        <w:rPr>
          <w:rFonts w:asciiTheme="minorHAnsi" w:hAnsiTheme="minorHAnsi" w:cstheme="minorHAnsi"/>
          <w:spacing w:val="1"/>
          <w:sz w:val="22"/>
          <w:szCs w:val="22"/>
        </w:rPr>
      </w:pPr>
    </w:p>
    <w:p w14:paraId="4DDB60AE" w14:textId="7418E1A7" w:rsidR="009F5086" w:rsidRPr="009F5086" w:rsidRDefault="009F5086" w:rsidP="009F5086">
      <w:pPr>
        <w:rPr>
          <w:rFonts w:asciiTheme="minorHAnsi" w:hAnsiTheme="minorHAnsi" w:cstheme="minorHAnsi"/>
          <w:spacing w:val="1"/>
          <w:sz w:val="22"/>
          <w:szCs w:val="22"/>
        </w:rPr>
      </w:pPr>
    </w:p>
    <w:p w14:paraId="7995B9D4" w14:textId="0006E518" w:rsidR="009F5086" w:rsidRPr="009F5086" w:rsidRDefault="009F5086" w:rsidP="009F5086">
      <w:pPr>
        <w:rPr>
          <w:rFonts w:asciiTheme="minorHAnsi" w:hAnsiTheme="minorHAnsi" w:cstheme="minorHAnsi"/>
          <w:spacing w:val="1"/>
          <w:sz w:val="22"/>
          <w:szCs w:val="22"/>
        </w:rPr>
      </w:pPr>
    </w:p>
    <w:p w14:paraId="238F6C90" w14:textId="5044958C" w:rsidR="009F5086" w:rsidRPr="009F5086" w:rsidRDefault="009F5086" w:rsidP="009F5086">
      <w:pPr>
        <w:rPr>
          <w:rFonts w:asciiTheme="minorHAnsi" w:hAnsiTheme="minorHAnsi" w:cstheme="minorHAnsi"/>
          <w:spacing w:val="1"/>
          <w:sz w:val="22"/>
          <w:szCs w:val="22"/>
        </w:rPr>
      </w:pPr>
    </w:p>
    <w:p w14:paraId="7229FD0A" w14:textId="4FDD5906" w:rsidR="009F5086" w:rsidRPr="009F5086" w:rsidRDefault="009F5086" w:rsidP="009F5086">
      <w:pPr>
        <w:rPr>
          <w:rFonts w:asciiTheme="minorHAnsi" w:hAnsiTheme="minorHAnsi" w:cstheme="minorHAnsi"/>
          <w:spacing w:val="1"/>
          <w:sz w:val="22"/>
          <w:szCs w:val="22"/>
        </w:rPr>
      </w:pPr>
    </w:p>
    <w:p w14:paraId="79AD26B3" w14:textId="02B293F9" w:rsidR="009F5086" w:rsidRPr="009F5086" w:rsidRDefault="009F5086" w:rsidP="009F5086">
      <w:pPr>
        <w:rPr>
          <w:rFonts w:asciiTheme="minorHAnsi" w:hAnsiTheme="minorHAnsi" w:cstheme="minorHAnsi"/>
          <w:spacing w:val="1"/>
          <w:sz w:val="22"/>
          <w:szCs w:val="22"/>
        </w:rPr>
      </w:pPr>
    </w:p>
    <w:p w14:paraId="17E35D26" w14:textId="08793C4C" w:rsidR="009F5086" w:rsidRPr="009F5086" w:rsidRDefault="009F5086" w:rsidP="009F5086">
      <w:pPr>
        <w:rPr>
          <w:rFonts w:asciiTheme="minorHAnsi" w:hAnsiTheme="minorHAnsi" w:cstheme="minorHAnsi"/>
          <w:spacing w:val="1"/>
          <w:sz w:val="22"/>
          <w:szCs w:val="22"/>
        </w:rPr>
      </w:pPr>
    </w:p>
    <w:p w14:paraId="2E0AF0A6" w14:textId="74BEDD41" w:rsidR="009F5086" w:rsidRPr="009F5086" w:rsidRDefault="009F5086" w:rsidP="009F5086">
      <w:pPr>
        <w:rPr>
          <w:rFonts w:asciiTheme="minorHAnsi" w:hAnsiTheme="minorHAnsi" w:cstheme="minorHAnsi"/>
          <w:spacing w:val="1"/>
          <w:sz w:val="22"/>
          <w:szCs w:val="22"/>
        </w:rPr>
      </w:pPr>
    </w:p>
    <w:p w14:paraId="593AF55B" w14:textId="45E38FE1" w:rsidR="009F5086" w:rsidRPr="009F5086" w:rsidRDefault="009F5086" w:rsidP="009F5086">
      <w:pPr>
        <w:rPr>
          <w:rFonts w:asciiTheme="minorHAnsi" w:hAnsiTheme="minorHAnsi" w:cstheme="minorHAnsi"/>
          <w:spacing w:val="1"/>
          <w:sz w:val="22"/>
          <w:szCs w:val="22"/>
        </w:rPr>
      </w:pPr>
    </w:p>
    <w:p w14:paraId="46139330" w14:textId="77777777" w:rsidR="009F5086" w:rsidRPr="009F5086" w:rsidRDefault="009F5086" w:rsidP="009F5086">
      <w:pPr>
        <w:rPr>
          <w:rFonts w:asciiTheme="minorHAnsi" w:hAnsiTheme="minorHAnsi" w:cstheme="minorHAnsi"/>
          <w:sz w:val="22"/>
          <w:szCs w:val="22"/>
        </w:rPr>
      </w:pPr>
    </w:p>
    <w:p w14:paraId="560CA031" w14:textId="77777777" w:rsidR="00332C73" w:rsidRPr="009F5086" w:rsidRDefault="00332C73" w:rsidP="009F5086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F211584" w14:textId="77777777" w:rsidR="009F5086" w:rsidRPr="009F5086" w:rsidRDefault="009F5086" w:rsidP="009F5086">
      <w:pPr>
        <w:ind w:left="3858" w:right="3878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>Jonah Cisneros</w:t>
      </w:r>
    </w:p>
    <w:p w14:paraId="335A8BC9" w14:textId="4480E013" w:rsidR="00332C73" w:rsidRPr="009F5086" w:rsidRDefault="000B3991" w:rsidP="009F5086">
      <w:pPr>
        <w:ind w:left="3858" w:right="3878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 xml:space="preserve">1234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 xml:space="preserve">h 55 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</w:p>
    <w:p w14:paraId="33B1692C" w14:textId="77777777" w:rsidR="00332C73" w:rsidRPr="009F5086" w:rsidRDefault="000B3991" w:rsidP="009F5086">
      <w:pPr>
        <w:spacing w:before="1"/>
        <w:ind w:left="3638" w:right="3654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z w:val="22"/>
          <w:szCs w:val="22"/>
        </w:rPr>
        <w:t>ue, Nebr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F5086">
        <w:rPr>
          <w:rFonts w:asciiTheme="minorHAnsi" w:hAnsiTheme="minorHAnsi" w:cstheme="minorHAnsi"/>
          <w:sz w:val="22"/>
          <w:szCs w:val="22"/>
        </w:rPr>
        <w:t xml:space="preserve">a 68005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9F5086">
        <w:rPr>
          <w:rFonts w:asciiTheme="minorHAnsi" w:hAnsiTheme="minorHAnsi" w:cstheme="minorHAnsi"/>
          <w:sz w:val="22"/>
          <w:szCs w:val="22"/>
        </w:rPr>
        <w:t>402)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292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>2345</w:t>
      </w:r>
    </w:p>
    <w:p w14:paraId="381C9DF1" w14:textId="0C591549" w:rsidR="00332C73" w:rsidRPr="009F5086" w:rsidRDefault="000B3991" w:rsidP="009F5086">
      <w:pPr>
        <w:ind w:left="3769" w:right="3787"/>
        <w:jc w:val="center"/>
        <w:rPr>
          <w:rFonts w:asciiTheme="minorHAnsi" w:hAnsiTheme="minorHAnsi" w:cstheme="minorHAnsi"/>
          <w:sz w:val="22"/>
          <w:szCs w:val="22"/>
        </w:rPr>
      </w:pPr>
      <w:hyperlink r:id="rId8">
        <w:r w:rsidR="009F5086" w:rsidRPr="009F5086">
          <w:rPr>
            <w:rFonts w:asciiTheme="minorHAnsi" w:hAnsiTheme="minorHAnsi" w:cstheme="minorHAnsi"/>
            <w:spacing w:val="1"/>
            <w:sz w:val="22"/>
            <w:szCs w:val="22"/>
          </w:rPr>
          <w:t>jonah@gmail.com</w:t>
        </w:r>
      </w:hyperlink>
    </w:p>
    <w:p w14:paraId="3CE4020A" w14:textId="77777777" w:rsidR="00332C73" w:rsidRPr="009F5086" w:rsidRDefault="00332C73" w:rsidP="009F508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1CBC8FC" w14:textId="01351190" w:rsidR="00332C73" w:rsidRPr="009F5086" w:rsidRDefault="000B3991" w:rsidP="009F5086">
      <w:pPr>
        <w:ind w:left="2856" w:right="2878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MM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QUA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z w:val="22"/>
          <w:szCs w:val="22"/>
        </w:rPr>
        <w:t>IC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z w:val="22"/>
          <w:szCs w:val="22"/>
        </w:rPr>
        <w:t>TIONS</w:t>
      </w:r>
    </w:p>
    <w:p w14:paraId="71EA4203" w14:textId="77777777" w:rsidR="00332C73" w:rsidRPr="009F5086" w:rsidRDefault="000B3991" w:rsidP="009F5086">
      <w:pPr>
        <w:ind w:left="140" w:right="296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9F5086">
        <w:rPr>
          <w:rFonts w:asciiTheme="minorHAnsi" w:hAnsiTheme="minorHAnsi" w:cstheme="minorHAnsi"/>
          <w:b/>
          <w:sz w:val="22"/>
          <w:szCs w:val="22"/>
        </w:rPr>
        <w:t>cept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on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9F5086">
        <w:rPr>
          <w:rFonts w:asciiTheme="minorHAnsi" w:hAnsiTheme="minorHAnsi" w:cstheme="minorHAnsi"/>
          <w:b/>
          <w:sz w:val="22"/>
          <w:szCs w:val="22"/>
        </w:rPr>
        <w:t>y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orga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9F5086">
        <w:rPr>
          <w:rFonts w:asciiTheme="minorHAnsi" w:hAnsiTheme="minorHAnsi" w:cstheme="minorHAnsi"/>
          <w:b/>
          <w:sz w:val="22"/>
          <w:szCs w:val="22"/>
        </w:rPr>
        <w:t>ed and resou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z w:val="22"/>
          <w:szCs w:val="22"/>
        </w:rPr>
        <w:t>ul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ro</w:t>
      </w:r>
      <w:r w:rsidRPr="009F5086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al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 xml:space="preserve">h 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e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han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9F5086">
        <w:rPr>
          <w:rFonts w:asciiTheme="minorHAnsi" w:hAnsiTheme="minorHAnsi" w:cstheme="minorHAnsi"/>
          <w:sz w:val="22"/>
          <w:szCs w:val="22"/>
        </w:rPr>
        <w:t>ea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s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en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 and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a so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d 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ade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c b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kg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ound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 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cou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and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nan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ana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en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;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exc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an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F5086">
        <w:rPr>
          <w:rFonts w:asciiTheme="minorHAnsi" w:hAnsiTheme="minorHAnsi" w:cstheme="minorHAnsi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d p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em so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s;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 xml:space="preserve">o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F5086">
        <w:rPr>
          <w:rFonts w:asciiTheme="minorHAnsi" w:hAnsiTheme="minorHAnsi" w:cstheme="minorHAnsi"/>
          <w:sz w:val="22"/>
          <w:szCs w:val="22"/>
        </w:rPr>
        <w:t>an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 xml:space="preserve">e 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 xml:space="preserve">e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9F5086">
        <w:rPr>
          <w:rFonts w:asciiTheme="minorHAnsi" w:hAnsiTheme="minorHAnsi" w:cstheme="minorHAnsi"/>
          <w:sz w:val="22"/>
          <w:szCs w:val="22"/>
        </w:rPr>
        <w:t>ec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s wh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 xml:space="preserve">e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oduc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h qu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k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n a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>paced, dead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en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en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.</w:t>
      </w:r>
    </w:p>
    <w:p w14:paraId="42F35E75" w14:textId="77777777" w:rsidR="00332C73" w:rsidRPr="009F5086" w:rsidRDefault="00332C73" w:rsidP="009F508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627B547" w14:textId="6BEF7BAE" w:rsidR="00332C73" w:rsidRPr="009F5086" w:rsidRDefault="000B3991" w:rsidP="009F5086">
      <w:pPr>
        <w:spacing w:before="29"/>
        <w:ind w:left="4049" w:right="4070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ED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z w:val="22"/>
          <w:szCs w:val="22"/>
        </w:rPr>
        <w:t>TION</w:t>
      </w:r>
    </w:p>
    <w:p w14:paraId="4C6257CF" w14:textId="77777777" w:rsidR="00332C73" w:rsidRPr="009F5086" w:rsidRDefault="000B3991" w:rsidP="009F5086">
      <w:pPr>
        <w:ind w:left="1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F5086">
        <w:rPr>
          <w:rFonts w:asciiTheme="minorHAnsi" w:hAnsiTheme="minorHAnsi" w:cstheme="minorHAnsi"/>
          <w:b/>
          <w:sz w:val="22"/>
          <w:szCs w:val="22"/>
        </w:rPr>
        <w:t>ac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enc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, 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ev</w:t>
      </w:r>
      <w:r w:rsidRPr="009F5086">
        <w:rPr>
          <w:rFonts w:asciiTheme="minorHAnsi" w:hAnsiTheme="minorHAnsi" w:cstheme="minorHAnsi"/>
          <w:sz w:val="22"/>
          <w:szCs w:val="22"/>
        </w:rPr>
        <w:t>ue Uni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 xml:space="preserve">,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z w:val="22"/>
          <w:szCs w:val="22"/>
        </w:rPr>
        <w:t>ue,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E (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 Pro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s)</w:t>
      </w:r>
    </w:p>
    <w:p w14:paraId="73CF7311" w14:textId="77777777" w:rsidR="00332C73" w:rsidRPr="009F5086" w:rsidRDefault="000B3991" w:rsidP="009F5086">
      <w:pPr>
        <w:spacing w:before="2"/>
        <w:ind w:left="8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:</w:t>
      </w:r>
      <w:r w:rsidRPr="009F5086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cco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ng                                                           </w:t>
      </w:r>
      <w:r w:rsidRPr="009F508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:</w:t>
      </w:r>
      <w:r w:rsidRPr="009F5086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pu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er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F5086">
        <w:rPr>
          <w:rFonts w:asciiTheme="minorHAnsi" w:hAnsiTheme="minorHAnsi" w:cstheme="minorHAnsi"/>
          <w:sz w:val="22"/>
          <w:szCs w:val="22"/>
        </w:rPr>
        <w:t>on S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</w:p>
    <w:p w14:paraId="787E4F54" w14:textId="77777777" w:rsidR="00332C73" w:rsidRPr="009F5086" w:rsidRDefault="000B3991" w:rsidP="009F5086">
      <w:pPr>
        <w:ind w:left="8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>Expec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ed 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adu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 xml:space="preserve">n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e:</w:t>
      </w:r>
      <w:r w:rsidRPr="009F5086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J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nu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, 20xx</w:t>
      </w:r>
      <w:r w:rsidRPr="009F5086">
        <w:rPr>
          <w:rFonts w:asciiTheme="minorHAnsi" w:hAnsiTheme="minorHAnsi" w:cstheme="minorHAnsi"/>
          <w:sz w:val="22"/>
          <w:szCs w:val="22"/>
        </w:rPr>
        <w:t xml:space="preserve">                      </w:t>
      </w:r>
      <w:r w:rsidRPr="009F5086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PA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o da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e:</w:t>
      </w:r>
      <w:r w:rsidRPr="009F5086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3.9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F5086">
        <w:rPr>
          <w:rFonts w:asciiTheme="minorHAnsi" w:hAnsiTheme="minorHAnsi" w:cstheme="minorHAnsi"/>
          <w:sz w:val="22"/>
          <w:szCs w:val="22"/>
        </w:rPr>
        <w:t>4.00</w:t>
      </w:r>
    </w:p>
    <w:p w14:paraId="20B648F9" w14:textId="77777777" w:rsidR="00332C73" w:rsidRPr="009F5086" w:rsidRDefault="00332C73" w:rsidP="009F508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2EC034E" w14:textId="5D68AF28" w:rsidR="00332C73" w:rsidRPr="009F5086" w:rsidRDefault="000B3991" w:rsidP="009F5086">
      <w:pPr>
        <w:ind w:left="2564" w:right="2586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9F5086">
        <w:rPr>
          <w:rFonts w:asciiTheme="minorHAnsi" w:hAnsiTheme="minorHAnsi" w:cstheme="minorHAnsi"/>
          <w:b/>
          <w:sz w:val="22"/>
          <w:szCs w:val="22"/>
        </w:rPr>
        <w:t>IONAL AC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OM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LI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>HMENTS</w:t>
      </w:r>
    </w:p>
    <w:p w14:paraId="1347B40F" w14:textId="77777777" w:rsidR="00332C73" w:rsidRPr="009F5086" w:rsidRDefault="000B3991" w:rsidP="009F5086">
      <w:pPr>
        <w:ind w:left="1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z w:val="22"/>
          <w:szCs w:val="22"/>
        </w:rPr>
        <w:t>ccou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ng 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d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Finan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al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Manag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t</w:t>
      </w:r>
    </w:p>
    <w:p w14:paraId="40D36C6E" w14:textId="77777777" w:rsidR="00332C73" w:rsidRPr="009F5086" w:rsidRDefault="000B3991" w:rsidP="009F5086">
      <w:pPr>
        <w:ind w:left="1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9F5086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oped a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ned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accou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ec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ds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 xml:space="preserve">up 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ft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bank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acc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un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09F38EA8" w14:textId="77777777" w:rsidR="00332C73" w:rsidRPr="009F5086" w:rsidRDefault="000B3991" w:rsidP="009F5086">
      <w:pPr>
        <w:tabs>
          <w:tab w:val="left" w:pos="500"/>
        </w:tabs>
        <w:spacing w:before="1"/>
        <w:ind w:left="500" w:right="893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>For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 xml:space="preserve">ed 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on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and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ea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 xml:space="preserve">end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al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en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and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ene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ed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v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F5086">
        <w:rPr>
          <w:rFonts w:asciiTheme="minorHAnsi" w:hAnsiTheme="minorHAnsi" w:cstheme="minorHAnsi"/>
          <w:sz w:val="22"/>
          <w:szCs w:val="22"/>
        </w:rPr>
        <w:t>s 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yr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F5086">
        <w:rPr>
          <w:rFonts w:asciiTheme="minorHAnsi" w:hAnsiTheme="minorHAnsi" w:cstheme="minorHAnsi"/>
          <w:sz w:val="22"/>
          <w:szCs w:val="22"/>
        </w:rPr>
        <w:t xml:space="preserve">s,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ud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ed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al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and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pa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 xml:space="preserve">s,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nu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 xml:space="preserve">ax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epo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s,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 xml:space="preserve">2 and 1099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 xml:space="preserve">s,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c.</w:t>
      </w:r>
    </w:p>
    <w:p w14:paraId="5FB47C93" w14:textId="77777777" w:rsidR="00332C73" w:rsidRPr="009F5086" w:rsidRDefault="000B3991" w:rsidP="009F5086">
      <w:pPr>
        <w:tabs>
          <w:tab w:val="left" w:pos="500"/>
        </w:tabs>
        <w:spacing w:before="14"/>
        <w:ind w:left="500" w:right="215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cu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acy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of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cou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ba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ces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and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sup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docu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en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or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F5086">
        <w:rPr>
          <w:rFonts w:asciiTheme="minorHAnsi" w:hAnsiTheme="minorHAnsi" w:cstheme="minorHAnsi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9F5086">
        <w:rPr>
          <w:rFonts w:asciiTheme="minorHAnsi" w:hAnsiTheme="minorHAnsi" w:cstheme="minorHAnsi"/>
          <w:sz w:val="22"/>
          <w:szCs w:val="22"/>
        </w:rPr>
        <w:t>on d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a co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ehen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z w:val="22"/>
          <w:szCs w:val="22"/>
        </w:rPr>
        <w:t xml:space="preserve">e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ear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aud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of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an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op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s.</w:t>
      </w:r>
    </w:p>
    <w:p w14:paraId="2A1C006D" w14:textId="77777777" w:rsidR="00332C73" w:rsidRPr="009F5086" w:rsidRDefault="000B3991" w:rsidP="009F5086">
      <w:pPr>
        <w:ind w:left="1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9F5086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For</w:t>
      </w:r>
      <w:r w:rsidRPr="009F5086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ro</w:t>
      </w:r>
      <w:r w:rsidRPr="009F5086">
        <w:rPr>
          <w:rFonts w:asciiTheme="minorHAnsi" w:hAnsiTheme="minorHAnsi" w:cstheme="minorHAnsi"/>
          <w:spacing w:val="-3"/>
          <w:position w:val="-1"/>
          <w:sz w:val="22"/>
          <w:szCs w:val="22"/>
        </w:rPr>
        <w:t>-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a bud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0F491417" w14:textId="77777777" w:rsidR="00332C73" w:rsidRPr="009F5086" w:rsidRDefault="000B3991" w:rsidP="009F5086">
      <w:pPr>
        <w:spacing w:before="1"/>
        <w:ind w:left="1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F508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 xml:space="preserve">ed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en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dep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za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F5086">
        <w:rPr>
          <w:rFonts w:asciiTheme="minorHAnsi" w:hAnsiTheme="minorHAnsi" w:cstheme="minorHAnsi"/>
          <w:sz w:val="22"/>
          <w:szCs w:val="22"/>
        </w:rPr>
        <w:t>on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he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s.</w:t>
      </w:r>
    </w:p>
    <w:p w14:paraId="01947C91" w14:textId="77777777" w:rsidR="00332C73" w:rsidRPr="009F5086" w:rsidRDefault="00332C73" w:rsidP="009F508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87B81B8" w14:textId="77777777" w:rsidR="00332C73" w:rsidRPr="009F5086" w:rsidRDefault="000B3991" w:rsidP="009F5086">
      <w:pPr>
        <w:ind w:left="1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>ys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z w:val="22"/>
          <w:szCs w:val="22"/>
        </w:rPr>
        <w:t>s 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z w:val="22"/>
          <w:szCs w:val="22"/>
        </w:rPr>
        <w:t>y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s and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Prob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z w:val="22"/>
          <w:szCs w:val="22"/>
        </w:rPr>
        <w:t>em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ng</w:t>
      </w:r>
    </w:p>
    <w:p w14:paraId="752C4EC7" w14:textId="77777777" w:rsidR="00332C73" w:rsidRPr="009F5086" w:rsidRDefault="000B3991" w:rsidP="009F5086">
      <w:pPr>
        <w:ind w:left="1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9F5086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rt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9F5086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anual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9F5086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pu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>z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ed a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cou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t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>z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ons.</w:t>
      </w:r>
    </w:p>
    <w:p w14:paraId="3FD712EB" w14:textId="77777777" w:rsidR="00332C73" w:rsidRPr="009F5086" w:rsidRDefault="000B3991" w:rsidP="009F5086">
      <w:pPr>
        <w:spacing w:before="1"/>
        <w:ind w:left="1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F508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yz</w:t>
      </w:r>
      <w:r w:rsidRPr="009F5086">
        <w:rPr>
          <w:rFonts w:asciiTheme="minorHAnsi" w:hAnsiTheme="minorHAnsi" w:cstheme="minorHAnsi"/>
          <w:sz w:val="22"/>
          <w:szCs w:val="22"/>
        </w:rPr>
        <w:t>ed and su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ce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 xml:space="preserve">ed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e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eet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er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eq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en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s.</w:t>
      </w:r>
    </w:p>
    <w:p w14:paraId="38FD8721" w14:textId="77777777" w:rsidR="00332C73" w:rsidRPr="009F5086" w:rsidRDefault="000B3991" w:rsidP="009F5086">
      <w:pPr>
        <w:spacing w:before="1"/>
        <w:ind w:left="1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F508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ch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and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ed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 xml:space="preserve">s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o 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ope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on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newly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co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pu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9F5086">
        <w:rPr>
          <w:rFonts w:asciiTheme="minorHAnsi" w:hAnsiTheme="minorHAnsi" w:cstheme="minorHAnsi"/>
          <w:sz w:val="22"/>
          <w:szCs w:val="22"/>
        </w:rPr>
        <w:t>ed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s.</w:t>
      </w:r>
    </w:p>
    <w:p w14:paraId="7135DAF2" w14:textId="77777777" w:rsidR="00332C73" w:rsidRPr="009F5086" w:rsidRDefault="00332C73" w:rsidP="009F508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6017D64" w14:textId="14147AF5" w:rsidR="00332C73" w:rsidRPr="009F5086" w:rsidRDefault="000B3991" w:rsidP="009F5086">
      <w:pPr>
        <w:ind w:left="3889" w:right="3906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W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K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z w:val="22"/>
          <w:szCs w:val="22"/>
        </w:rPr>
        <w:t>IS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Y</w:t>
      </w:r>
    </w:p>
    <w:p w14:paraId="523428C3" w14:textId="77777777" w:rsidR="00332C73" w:rsidRPr="009F5086" w:rsidRDefault="000B3991" w:rsidP="009F5086">
      <w:pPr>
        <w:ind w:left="140" w:right="1212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Student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In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ern</w:t>
      </w:r>
      <w:r w:rsidRPr="009F5086">
        <w:rPr>
          <w:rFonts w:asciiTheme="minorHAnsi" w:hAnsiTheme="minorHAnsi" w:cstheme="minorHAnsi"/>
          <w:sz w:val="22"/>
          <w:szCs w:val="22"/>
        </w:rPr>
        <w:t xml:space="preserve">, 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F5086">
        <w:rPr>
          <w:rFonts w:asciiTheme="minorHAnsi" w:hAnsiTheme="minorHAnsi" w:cstheme="minorHAnsi"/>
          <w:sz w:val="22"/>
          <w:szCs w:val="22"/>
        </w:rPr>
        <w:t>ccoun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op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ent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, Mu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of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aha,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 xml:space="preserve">aha,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 xml:space="preserve">E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9F5086">
        <w:rPr>
          <w:rFonts w:asciiTheme="minorHAnsi" w:hAnsiTheme="minorHAnsi" w:cstheme="minorHAnsi"/>
          <w:sz w:val="22"/>
          <w:szCs w:val="22"/>
        </w:rPr>
        <w:t>Su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er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20xx)</w:t>
      </w:r>
    </w:p>
    <w:p w14:paraId="360CACF6" w14:textId="77777777" w:rsidR="00332C73" w:rsidRPr="009F5086" w:rsidRDefault="00332C73" w:rsidP="009F508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F543754" w14:textId="77777777" w:rsidR="00332C73" w:rsidRPr="009F5086" w:rsidRDefault="000B3991" w:rsidP="009F5086">
      <w:pPr>
        <w:ind w:left="1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z w:val="22"/>
          <w:szCs w:val="22"/>
        </w:rPr>
        <w:t>ccou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oor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,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eb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F5086">
        <w:rPr>
          <w:rFonts w:asciiTheme="minorHAnsi" w:hAnsiTheme="minorHAnsi" w:cstheme="minorHAnsi"/>
          <w:sz w:val="22"/>
          <w:szCs w:val="22"/>
        </w:rPr>
        <w:t>a Sp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al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 xml:space="preserve">,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 xml:space="preserve">aha,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E (20x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>20xx)</w:t>
      </w:r>
    </w:p>
    <w:p w14:paraId="7CDB62CF" w14:textId="77777777" w:rsidR="00332C73" w:rsidRPr="009F5086" w:rsidRDefault="00332C73" w:rsidP="009F508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76AA27A" w14:textId="77777777" w:rsidR="00332C73" w:rsidRPr="009F5086" w:rsidRDefault="000B3991" w:rsidP="009F5086">
      <w:pPr>
        <w:ind w:left="1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F5086">
        <w:rPr>
          <w:rFonts w:asciiTheme="minorHAnsi" w:hAnsiTheme="minorHAnsi" w:cstheme="minorHAnsi"/>
          <w:b/>
          <w:sz w:val="22"/>
          <w:szCs w:val="22"/>
        </w:rPr>
        <w:t>ook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9F5086">
        <w:rPr>
          <w:rFonts w:asciiTheme="minorHAnsi" w:hAnsiTheme="minorHAnsi" w:cstheme="minorHAnsi"/>
          <w:b/>
          <w:sz w:val="22"/>
          <w:szCs w:val="22"/>
        </w:rPr>
        <w:t>eepe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, SM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 xml:space="preserve">, 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nc., O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 xml:space="preserve">aha,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E (20xx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– 20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x)</w:t>
      </w:r>
    </w:p>
    <w:p w14:paraId="20E7DECA" w14:textId="77777777" w:rsidR="00332C73" w:rsidRPr="009F5086" w:rsidRDefault="00332C73" w:rsidP="009F508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A5AB542" w14:textId="77777777" w:rsidR="00332C73" w:rsidRPr="009F5086" w:rsidRDefault="000B3991" w:rsidP="009F5086">
      <w:pPr>
        <w:ind w:left="1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F5086">
        <w:rPr>
          <w:rFonts w:asciiTheme="minorHAnsi" w:hAnsiTheme="minorHAnsi" w:cstheme="minorHAnsi"/>
          <w:b/>
          <w:sz w:val="22"/>
          <w:szCs w:val="22"/>
        </w:rPr>
        <w:t>ook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9F5086">
        <w:rPr>
          <w:rFonts w:asciiTheme="minorHAnsi" w:hAnsiTheme="minorHAnsi" w:cstheme="minorHAnsi"/>
          <w:b/>
          <w:sz w:val="22"/>
          <w:szCs w:val="22"/>
        </w:rPr>
        <w:t>eepe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, F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ed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F5086">
        <w:rPr>
          <w:rFonts w:asciiTheme="minorHAnsi" w:hAnsiTheme="minorHAnsi" w:cstheme="minorHAnsi"/>
          <w:sz w:val="22"/>
          <w:szCs w:val="22"/>
        </w:rPr>
        <w:t>od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st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ch,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 xml:space="preserve">us, 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K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9F5086">
        <w:rPr>
          <w:rFonts w:asciiTheme="minorHAnsi" w:hAnsiTheme="minorHAnsi" w:cstheme="minorHAnsi"/>
          <w:sz w:val="22"/>
          <w:szCs w:val="22"/>
        </w:rPr>
        <w:t>20xx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–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9F5086">
        <w:rPr>
          <w:rFonts w:asciiTheme="minorHAnsi" w:hAnsiTheme="minorHAnsi" w:cstheme="minorHAnsi"/>
          <w:sz w:val="22"/>
          <w:szCs w:val="22"/>
        </w:rPr>
        <w:t>0xx)</w:t>
      </w:r>
    </w:p>
    <w:p w14:paraId="04E8A8EE" w14:textId="77777777" w:rsidR="00332C73" w:rsidRPr="009F5086" w:rsidRDefault="00332C73" w:rsidP="009F508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CA560FD" w14:textId="77777777" w:rsidR="00332C73" w:rsidRPr="009F5086" w:rsidRDefault="000B3991" w:rsidP="009F5086">
      <w:pPr>
        <w:ind w:left="3018" w:right="3037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9F5086">
        <w:rPr>
          <w:rFonts w:asciiTheme="minorHAnsi" w:hAnsiTheme="minorHAnsi" w:cstheme="minorHAnsi"/>
          <w:b/>
          <w:sz w:val="22"/>
          <w:szCs w:val="22"/>
        </w:rPr>
        <w:t>IONAL AFFILIATI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z w:val="22"/>
          <w:szCs w:val="22"/>
        </w:rPr>
        <w:t>N</w:t>
      </w:r>
    </w:p>
    <w:p w14:paraId="1F86C266" w14:textId="77777777" w:rsidR="00332C73" w:rsidRPr="009F5086" w:rsidRDefault="00332C73" w:rsidP="009F508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FDC7988" w14:textId="77777777" w:rsidR="00332C73" w:rsidRPr="009F5086" w:rsidRDefault="000B3991" w:rsidP="009F5086">
      <w:pPr>
        <w:ind w:left="1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Me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9F5086">
        <w:rPr>
          <w:rFonts w:asciiTheme="minorHAnsi" w:hAnsiTheme="minorHAnsi" w:cstheme="minorHAnsi"/>
          <w:b/>
          <w:sz w:val="22"/>
          <w:szCs w:val="22"/>
        </w:rPr>
        <w:t>er,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MA,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z w:val="22"/>
          <w:szCs w:val="22"/>
        </w:rPr>
        <w:t>ue Uni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Stud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F5086">
        <w:rPr>
          <w:rFonts w:asciiTheme="minorHAnsi" w:hAnsiTheme="minorHAnsi" w:cstheme="minorHAnsi"/>
          <w:sz w:val="22"/>
          <w:szCs w:val="22"/>
        </w:rPr>
        <w:t>ap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er</w:t>
      </w:r>
    </w:p>
    <w:p w14:paraId="182F0BE8" w14:textId="77777777" w:rsidR="00332C73" w:rsidRPr="009F5086" w:rsidRDefault="00332C73" w:rsidP="009F508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FE89148" w14:textId="77777777" w:rsidR="00332C73" w:rsidRPr="009F5086" w:rsidRDefault="000B3991" w:rsidP="009F5086">
      <w:pPr>
        <w:ind w:left="3619" w:right="3639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CO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z w:val="22"/>
          <w:szCs w:val="22"/>
        </w:rPr>
        <w:t>PUT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R 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z w:val="22"/>
          <w:szCs w:val="22"/>
        </w:rPr>
        <w:t>LS</w:t>
      </w:r>
    </w:p>
    <w:p w14:paraId="781A545D" w14:textId="77777777" w:rsidR="00332C73" w:rsidRPr="009F5086" w:rsidRDefault="00332C73" w:rsidP="009F508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523727E" w14:textId="77777777" w:rsidR="00332C73" w:rsidRPr="009F5086" w:rsidRDefault="000B3991" w:rsidP="009F5086">
      <w:pPr>
        <w:ind w:left="1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F508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Pro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ent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MS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ce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(W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d, Ex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 xml:space="preserve">, 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 xml:space="preserve">,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9F5086">
        <w:rPr>
          <w:rFonts w:asciiTheme="minorHAnsi" w:hAnsiTheme="minorHAnsi" w:cstheme="minorHAnsi"/>
          <w:sz w:val="22"/>
          <w:szCs w:val="22"/>
        </w:rPr>
        <w:t>oo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9F5086">
        <w:rPr>
          <w:rFonts w:asciiTheme="minorHAnsi" w:hAnsiTheme="minorHAnsi" w:cstheme="minorHAnsi"/>
          <w:sz w:val="22"/>
          <w:szCs w:val="22"/>
        </w:rPr>
        <w:t xml:space="preserve">,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>oo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</w:p>
    <w:p w14:paraId="5BEC053E" w14:textId="77777777" w:rsidR="00332C73" w:rsidRPr="009F5086" w:rsidRDefault="000B3991" w:rsidP="009F5086">
      <w:pPr>
        <w:spacing w:before="1"/>
        <w:ind w:left="140"/>
        <w:rPr>
          <w:rFonts w:asciiTheme="minorHAnsi" w:hAnsiTheme="minorHAnsi" w:cstheme="minorHAnsi"/>
          <w:sz w:val="22"/>
          <w:szCs w:val="22"/>
        </w:rPr>
        <w:sectPr w:rsidR="00332C73" w:rsidRPr="009F5086">
          <w:headerReference w:type="default" r:id="rId9"/>
          <w:pgSz w:w="12240" w:h="15840"/>
          <w:pgMar w:top="860" w:right="1280" w:bottom="280" w:left="1300" w:header="662" w:footer="0" w:gutter="0"/>
          <w:cols w:space="720"/>
        </w:sect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F508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9F5086">
        <w:rPr>
          <w:rFonts w:asciiTheme="minorHAnsi" w:hAnsiTheme="minorHAnsi" w:cstheme="minorHAnsi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ed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 xml:space="preserve">e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MS 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cce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s, 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9F5086">
        <w:rPr>
          <w:rFonts w:asciiTheme="minorHAnsi" w:hAnsiTheme="minorHAnsi" w:cstheme="minorHAnsi"/>
          <w:sz w:val="22"/>
          <w:szCs w:val="22"/>
        </w:rPr>
        <w:t>L,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Vi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ual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c,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++</w:t>
      </w:r>
    </w:p>
    <w:p w14:paraId="08920194" w14:textId="77777777" w:rsidR="00332C73" w:rsidRPr="009F5086" w:rsidRDefault="000B3991" w:rsidP="009F5086">
      <w:pPr>
        <w:spacing w:before="65"/>
        <w:ind w:left="4879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lastRenderedPageBreak/>
        <w:pict w14:anchorId="632B95B5">
          <v:group id="_x0000_s1104" style="position:absolute;left:0;text-align:left;margin-left:70.6pt;margin-top:21pt;width:470.95pt;height:0;z-index:-251672576;mso-position-horizontal-relative:page" coordorigin="1412,420" coordsize="9419,0">
            <v:shape id="_x0000_s1105" style="position:absolute;left:1412;top:420;width:9419;height:0" coordorigin="1412,420" coordsize="9419,0" path="m1412,420r9419,e" filled="f" strokeweight="1.06pt">
              <v:path arrowok="t"/>
            </v:shape>
            <w10:wrap anchorx="page"/>
          </v:group>
        </w:pic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OLOG</w:t>
      </w:r>
      <w:r w:rsidRPr="009F508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L (INTE</w:t>
      </w:r>
      <w:r w:rsidRPr="009F5086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SH</w:t>
      </w:r>
      <w:r w:rsidRPr="009F508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)</w:t>
      </w:r>
    </w:p>
    <w:p w14:paraId="64534D60" w14:textId="77777777" w:rsidR="00332C73" w:rsidRPr="009F5086" w:rsidRDefault="00332C73" w:rsidP="009F508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ACC4812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39F5BF78" w14:textId="77777777" w:rsidR="00332C73" w:rsidRPr="009F5086" w:rsidRDefault="000B3991" w:rsidP="009F5086">
      <w:pPr>
        <w:spacing w:before="47"/>
        <w:ind w:left="6881" w:right="119" w:hanging="6822"/>
        <w:jc w:val="right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pict w14:anchorId="1A1B1B32">
          <v:group id="_x0000_s1101" style="position:absolute;left:0;text-align:left;margin-left:70.15pt;margin-top:68.05pt;width:471.75pt;height:2.25pt;z-index:-251671552;mso-position-horizontal-relative:page" coordorigin="1403,1361" coordsize="9435,45">
            <v:shape id="_x0000_s1103" style="position:absolute;left:1412;top:1369;width:9419;height:0" coordorigin="1412,1369" coordsize="9419,0" path="m1412,1369r9419,e" filled="f" strokeweight=".82pt">
              <v:path arrowok="t"/>
            </v:shape>
            <v:shape id="_x0000_s1102" style="position:absolute;left:1412;top:1398;width:9419;height:0" coordorigin="1412,1398" coordsize="9419,0" path="m1412,1398r9419,e" filled="f" strokeweight=".82pt">
              <v:path arrowok="t"/>
            </v:shape>
            <w10:wrap anchorx="page"/>
          </v:group>
        </w:pict>
      </w:r>
      <w:r w:rsidRPr="009F5086">
        <w:rPr>
          <w:rFonts w:asciiTheme="minorHAnsi" w:hAnsiTheme="minorHAnsi" w:cstheme="minorHAnsi"/>
          <w:b/>
          <w:sz w:val="22"/>
          <w:szCs w:val="22"/>
        </w:rPr>
        <w:t>IM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A.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z w:val="22"/>
          <w:szCs w:val="22"/>
        </w:rPr>
        <w:t>MPLE</w:t>
      </w:r>
      <w:r w:rsidRPr="009F5086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II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</w:t>
      </w:r>
      <w:r w:rsidRPr="009F5086">
        <w:rPr>
          <w:rFonts w:asciiTheme="minorHAnsi" w:hAnsiTheme="minorHAnsi" w:cstheme="minorHAnsi"/>
          <w:b/>
          <w:spacing w:val="5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4321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 xml:space="preserve">outh 55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tr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F5086">
        <w:rPr>
          <w:rFonts w:asciiTheme="minorHAnsi" w:hAnsiTheme="minorHAnsi" w:cstheme="minorHAnsi"/>
          <w:sz w:val="22"/>
          <w:szCs w:val="22"/>
        </w:rPr>
        <w:t xml:space="preserve">t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,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ska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9F5086">
        <w:rPr>
          <w:rFonts w:asciiTheme="minorHAnsi" w:hAnsiTheme="minorHAnsi" w:cstheme="minorHAnsi"/>
          <w:sz w:val="22"/>
          <w:szCs w:val="22"/>
        </w:rPr>
        <w:t>80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9F5086">
        <w:rPr>
          <w:rFonts w:asciiTheme="minorHAnsi" w:hAnsiTheme="minorHAnsi" w:cstheme="minorHAnsi"/>
          <w:sz w:val="22"/>
          <w:szCs w:val="22"/>
        </w:rPr>
        <w:t>5 (402)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291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>5432</w:t>
      </w:r>
      <w:hyperlink r:id="rId10">
        <w:r w:rsidRPr="009F5086">
          <w:rPr>
            <w:rFonts w:asciiTheme="minorHAnsi" w:hAnsiTheme="minorHAnsi" w:cstheme="minorHAnsi"/>
            <w:sz w:val="22"/>
            <w:szCs w:val="22"/>
          </w:rPr>
          <w:t xml:space="preserve"> i</w:t>
        </w:r>
        <w:r w:rsidRPr="009F5086">
          <w:rPr>
            <w:rFonts w:asciiTheme="minorHAnsi" w:hAnsiTheme="minorHAnsi" w:cstheme="minorHAnsi"/>
            <w:spacing w:val="1"/>
            <w:sz w:val="22"/>
            <w:szCs w:val="22"/>
          </w:rPr>
          <w:t>m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9F5086">
          <w:rPr>
            <w:rFonts w:asciiTheme="minorHAnsi" w:hAnsiTheme="minorHAnsi" w:cstheme="minorHAnsi"/>
            <w:sz w:val="22"/>
            <w:szCs w:val="22"/>
          </w:rPr>
          <w:t>s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9F5086">
          <w:rPr>
            <w:rFonts w:asciiTheme="minorHAnsi" w:hAnsiTheme="minorHAnsi" w:cstheme="minorHAnsi"/>
            <w:sz w:val="22"/>
            <w:szCs w:val="22"/>
          </w:rPr>
          <w:t>mp</w:t>
        </w:r>
        <w:r w:rsidRPr="009F5086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9F5086">
          <w:rPr>
            <w:rFonts w:asciiTheme="minorHAnsi" w:hAnsiTheme="minorHAnsi" w:cstheme="minorHAnsi"/>
            <w:sz w:val="22"/>
            <w:szCs w:val="22"/>
          </w:rPr>
          <w:t>2@xx</w:t>
        </w:r>
        <w:r w:rsidRPr="009F5086">
          <w:rPr>
            <w:rFonts w:asciiTheme="minorHAnsi" w:hAnsiTheme="minorHAnsi" w:cstheme="minorHAnsi"/>
            <w:spacing w:val="2"/>
            <w:sz w:val="22"/>
            <w:szCs w:val="22"/>
          </w:rPr>
          <w:t>x</w:t>
        </w:r>
        <w:r w:rsidRPr="009F5086">
          <w:rPr>
            <w:rFonts w:asciiTheme="minorHAnsi" w:hAnsiTheme="minorHAnsi" w:cstheme="minorHAnsi"/>
            <w:sz w:val="22"/>
            <w:szCs w:val="22"/>
          </w:rPr>
          <w:t>.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9F5086">
          <w:rPr>
            <w:rFonts w:asciiTheme="minorHAnsi" w:hAnsiTheme="minorHAnsi" w:cstheme="minorHAnsi"/>
            <w:sz w:val="22"/>
            <w:szCs w:val="22"/>
          </w:rPr>
          <w:t>om</w:t>
        </w:r>
      </w:hyperlink>
    </w:p>
    <w:p w14:paraId="23BF2BD9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7801E1B8" w14:textId="77777777" w:rsidR="00332C73" w:rsidRPr="009F5086" w:rsidRDefault="00332C73" w:rsidP="009F508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B3D5164" w14:textId="77777777" w:rsidR="00332C73" w:rsidRPr="009F5086" w:rsidRDefault="000B3991" w:rsidP="009F5086">
      <w:pPr>
        <w:spacing w:before="34"/>
        <w:ind w:left="100" w:right="434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pict w14:anchorId="1CEF09DC">
          <v:group id="_x0000_s1098" style="position:absolute;left:0;text-align:left;margin-left:70.15pt;margin-top:39.75pt;width:471.75pt;height:2.25pt;z-index:-251670528;mso-position-horizontal-relative:page" coordorigin="1403,795" coordsize="9435,45">
            <v:shape id="_x0000_s1100" style="position:absolute;left:1412;top:803;width:9419;height:0" coordorigin="1412,803" coordsize="9419,0" path="m1412,803r9419,e" filled="f" strokeweight=".82pt">
              <v:path arrowok="t"/>
            </v:shape>
            <v:shape id="_x0000_s1099" style="position:absolute;left:1412;top:832;width:9419;height:0" coordorigin="1412,832" coordsize="9419,0" path="m1412,832r9419,e" filled="f" strokeweight=".82pt">
              <v:path arrowok="t"/>
            </v:shape>
            <w10:wrap anchorx="page"/>
          </v:group>
        </w:pict>
      </w: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F5086">
        <w:rPr>
          <w:rFonts w:asciiTheme="minorHAnsi" w:hAnsiTheme="minorHAnsi" w:cstheme="minorHAnsi"/>
          <w:b/>
          <w:sz w:val="22"/>
          <w:szCs w:val="22"/>
        </w:rPr>
        <w:t>JEC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IVE: 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z w:val="22"/>
          <w:szCs w:val="22"/>
        </w:rPr>
        <w:t>ip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or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rt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9F5086">
        <w:rPr>
          <w:rFonts w:asciiTheme="minorHAnsi" w:hAnsiTheme="minorHAnsi" w:cstheme="minorHAnsi"/>
          <w:b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osition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in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ting, 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ub</w:t>
      </w:r>
      <w:r w:rsidRPr="009F5086">
        <w:rPr>
          <w:rFonts w:asciiTheme="minorHAnsi" w:hAnsiTheme="minorHAnsi" w:cstheme="minorHAnsi"/>
          <w:b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latio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9F5086">
        <w:rPr>
          <w:rFonts w:asciiTheme="minorHAnsi" w:hAnsiTheme="minorHAnsi" w:cstheme="minorHAnsi"/>
          <w:sz w:val="22"/>
          <w:szCs w:val="22"/>
        </w:rPr>
        <w:t>lat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fi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ld 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F5086">
        <w:rPr>
          <w:rFonts w:asciiTheme="minorHAnsi" w:hAnsiTheme="minorHAnsi" w:cstheme="minorHAnsi"/>
          <w:sz w:val="22"/>
          <w:szCs w:val="22"/>
        </w:rPr>
        <w:t>ing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strong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round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nt commun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 skil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</w:p>
    <w:p w14:paraId="7A686BC6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12FB9447" w14:textId="77777777" w:rsidR="00332C73" w:rsidRPr="009F5086" w:rsidRDefault="00332C73" w:rsidP="009F508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8741952" w14:textId="77777777" w:rsidR="00332C73" w:rsidRPr="009F5086" w:rsidRDefault="000B3991" w:rsidP="009F508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ED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TION:         </w:t>
      </w:r>
      <w:r w:rsidRPr="009F5086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BS 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in B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ss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Ad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ist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ion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9F5086">
        <w:rPr>
          <w:rFonts w:asciiTheme="minorHAnsi" w:hAnsiTheme="minorHAnsi" w:cstheme="minorHAnsi"/>
          <w:b/>
          <w:sz w:val="22"/>
          <w:szCs w:val="22"/>
        </w:rPr>
        <w:t>ith Ma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ting 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ph</w:t>
      </w:r>
      <w:r w:rsidRPr="009F5086">
        <w:rPr>
          <w:rFonts w:asciiTheme="minorHAnsi" w:hAnsiTheme="minorHAnsi" w:cstheme="minorHAnsi"/>
          <w:b/>
          <w:sz w:val="22"/>
          <w:szCs w:val="22"/>
        </w:rPr>
        <w:t>asis</w:t>
      </w:r>
    </w:p>
    <w:p w14:paraId="78FC3B19" w14:textId="77777777" w:rsidR="00332C73" w:rsidRPr="009F5086" w:rsidRDefault="000B3991" w:rsidP="009F5086">
      <w:pPr>
        <w:ind w:left="22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vue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Univ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rsi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, Bell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, NE</w:t>
      </w:r>
    </w:p>
    <w:p w14:paraId="7F7425E4" w14:textId="77777777" w:rsidR="00332C73" w:rsidRPr="009F5086" w:rsidRDefault="000B3991" w:rsidP="009F5086">
      <w:pPr>
        <w:spacing w:before="3"/>
        <w:ind w:left="262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F5086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F5086">
        <w:rPr>
          <w:rFonts w:asciiTheme="minorHAnsi" w:hAnsiTheme="minorHAnsi" w:cstheme="minorHAnsi"/>
          <w:sz w:val="22"/>
          <w:szCs w:val="22"/>
        </w:rPr>
        <w:t xml:space="preserve">ted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du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on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te: 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F5086">
        <w:rPr>
          <w:rFonts w:asciiTheme="minorHAnsi" w:hAnsiTheme="minorHAnsi" w:cstheme="minorHAnsi"/>
          <w:sz w:val="22"/>
          <w:szCs w:val="22"/>
        </w:rPr>
        <w:t>un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, 20xx</w:t>
      </w:r>
    </w:p>
    <w:p w14:paraId="25DE86C1" w14:textId="77777777" w:rsidR="00332C73" w:rsidRPr="009F5086" w:rsidRDefault="000B3991" w:rsidP="009F5086">
      <w:pPr>
        <w:spacing w:before="1"/>
        <w:ind w:left="262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F5086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GPA to dat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:  3.56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F5086">
        <w:rPr>
          <w:rFonts w:asciiTheme="minorHAnsi" w:hAnsiTheme="minorHAnsi" w:cstheme="minorHAnsi"/>
          <w:sz w:val="22"/>
          <w:szCs w:val="22"/>
        </w:rPr>
        <w:t>4.00</w:t>
      </w:r>
    </w:p>
    <w:p w14:paraId="64E45561" w14:textId="77777777" w:rsidR="00332C73" w:rsidRPr="009F5086" w:rsidRDefault="000B3991" w:rsidP="009F5086">
      <w:pPr>
        <w:spacing w:before="62"/>
        <w:ind w:left="4743" w:right="2530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levant Cou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k</w:t>
      </w:r>
    </w:p>
    <w:p w14:paraId="26AC5E14" w14:textId="77777777" w:rsidR="00332C73" w:rsidRPr="009F5086" w:rsidRDefault="000B3991" w:rsidP="009F5086">
      <w:pPr>
        <w:ind w:left="2981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rin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ip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 of 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rk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 xml:space="preserve">g                    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 xml:space="preserve">usiness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unic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</w:t>
      </w:r>
    </w:p>
    <w:p w14:paraId="3DA1F810" w14:textId="77777777" w:rsidR="00332C73" w:rsidRPr="009F5086" w:rsidRDefault="000B3991" w:rsidP="009F5086">
      <w:pPr>
        <w:ind w:left="2981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nt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t M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rk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 xml:space="preserve">g                            </w:t>
      </w:r>
      <w:r w:rsidRPr="009F5086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Consum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r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vior</w:t>
      </w:r>
    </w:p>
    <w:p w14:paraId="09B64CA4" w14:textId="77777777" w:rsidR="00332C73" w:rsidRPr="009F5086" w:rsidRDefault="000B3991" w:rsidP="009F5086">
      <w:pPr>
        <w:ind w:left="2981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ubl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c 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lations</w:t>
      </w:r>
      <w:r w:rsidRPr="009F5086">
        <w:rPr>
          <w:rFonts w:asciiTheme="minorHAnsi" w:hAnsiTheme="minorHAnsi" w:cstheme="minorHAnsi"/>
          <w:sz w:val="22"/>
          <w:szCs w:val="22"/>
        </w:rPr>
        <w:t xml:space="preserve">                                </w:t>
      </w:r>
      <w:r w:rsidRPr="009F5086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 xml:space="preserve">usiness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ol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&amp;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tr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</w:p>
    <w:p w14:paraId="31A6E65A" w14:textId="77777777" w:rsidR="00332C73" w:rsidRPr="009F5086" w:rsidRDefault="00332C73" w:rsidP="009F508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ADFDC11" w14:textId="77777777" w:rsidR="00332C73" w:rsidRPr="009F5086" w:rsidRDefault="000B3991" w:rsidP="009F5086">
      <w:pPr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WORK</w:t>
      </w:r>
    </w:p>
    <w:p w14:paraId="290A5C0F" w14:textId="77777777" w:rsidR="00332C73" w:rsidRPr="009F5086" w:rsidRDefault="000B3991" w:rsidP="009F5086">
      <w:pPr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HI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TORY:               </w:t>
      </w:r>
      <w:r w:rsidRPr="009F5086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Aa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de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z w:val="22"/>
          <w:szCs w:val="22"/>
        </w:rPr>
        <w:t>ic T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tor </w:t>
      </w:r>
      <w:r w:rsidRPr="009F5086">
        <w:rPr>
          <w:rFonts w:asciiTheme="minorHAnsi" w:hAnsiTheme="minorHAnsi" w:cstheme="minorHAnsi"/>
          <w:sz w:val="22"/>
          <w:szCs w:val="22"/>
        </w:rPr>
        <w:t>(20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x to pr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nt)</w:t>
      </w:r>
    </w:p>
    <w:p w14:paraId="0D7A63E0" w14:textId="77777777" w:rsidR="00332C73" w:rsidRPr="009F5086" w:rsidRDefault="000B3991" w:rsidP="009F5086">
      <w:pPr>
        <w:ind w:left="22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vue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Univ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rsi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, Bell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, NE</w:t>
      </w:r>
    </w:p>
    <w:p w14:paraId="2B56333C" w14:textId="77777777" w:rsidR="00332C73" w:rsidRPr="009F5086" w:rsidRDefault="000B3991" w:rsidP="009F5086">
      <w:pPr>
        <w:tabs>
          <w:tab w:val="left" w:pos="2980"/>
        </w:tabs>
        <w:spacing w:before="24"/>
        <w:ind w:left="2981" w:right="1308" w:hanging="361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>Assist colle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students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ien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ies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suc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ssful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maste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 xml:space="preserve">g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9F5086">
        <w:rPr>
          <w:rFonts w:asciiTheme="minorHAnsi" w:hAnsiTheme="minorHAnsi" w:cstheme="minorHAnsi"/>
          <w:sz w:val="22"/>
          <w:szCs w:val="22"/>
        </w:rPr>
        <w:t>our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wo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k.</w:t>
      </w:r>
    </w:p>
    <w:p w14:paraId="24F85ABE" w14:textId="77777777" w:rsidR="00332C73" w:rsidRPr="009F5086" w:rsidRDefault="000B3991" w:rsidP="009F5086">
      <w:pPr>
        <w:spacing w:before="57"/>
        <w:ind w:left="2260" w:right="253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ior 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Acc</w:t>
      </w: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ts 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iva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le 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le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k</w:t>
      </w:r>
      <w:r w:rsidRPr="009F5086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F5086">
        <w:rPr>
          <w:rFonts w:asciiTheme="minorHAnsi" w:hAnsiTheme="minorHAnsi" w:cstheme="minorHAnsi"/>
          <w:sz w:val="22"/>
          <w:szCs w:val="22"/>
        </w:rPr>
        <w:t>20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xx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>2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F5086">
        <w:rPr>
          <w:rFonts w:asciiTheme="minorHAnsi" w:hAnsiTheme="minorHAnsi" w:cstheme="minorHAnsi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 xml:space="preserve">) 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incoln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inan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 xml:space="preserve">ial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roup,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, NE</w:t>
      </w:r>
    </w:p>
    <w:p w14:paraId="66BDEB9C" w14:textId="77777777" w:rsidR="00332C73" w:rsidRPr="009F5086" w:rsidRDefault="000B3991" w:rsidP="009F5086">
      <w:pPr>
        <w:tabs>
          <w:tab w:val="left" w:pos="2980"/>
        </w:tabs>
        <w:spacing w:before="24"/>
        <w:ind w:left="2981" w:right="744" w:hanging="361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sto</w:t>
      </w:r>
      <w:r w:rsidRPr="009F508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ide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s,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w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ote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rtic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 and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rticip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ted in the publ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 of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w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k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>house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wsl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9F5086">
        <w:rPr>
          <w:rFonts w:asciiTheme="minorHAnsi" w:hAnsiTheme="minorHAnsi" w:cstheme="minorHAnsi"/>
          <w:sz w:val="22"/>
          <w:szCs w:val="22"/>
        </w:rPr>
        <w:t>r.</w:t>
      </w:r>
    </w:p>
    <w:p w14:paraId="1F04AF8B" w14:textId="77777777" w:rsidR="00332C73" w:rsidRPr="009F5086" w:rsidRDefault="000B3991" w:rsidP="009F5086">
      <w:pPr>
        <w:tabs>
          <w:tab w:val="left" w:pos="2980"/>
        </w:tabs>
        <w:spacing w:before="21"/>
        <w:ind w:left="2981" w:right="321" w:hanging="361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 xml:space="preserve">Assisted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usto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rs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ta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f 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mbe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s in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solv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pro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>lems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lan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9F5086">
        <w:rPr>
          <w:rFonts w:asciiTheme="minorHAnsi" w:hAnsiTheme="minorHAnsi" w:cstheme="minorHAnsi"/>
          <w:sz w:val="22"/>
          <w:szCs w:val="22"/>
        </w:rPr>
        <w:t xml:space="preserve">ounts;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w st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 xml:space="preserve">f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mbe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s.</w:t>
      </w:r>
    </w:p>
    <w:p w14:paraId="11CF223E" w14:textId="77777777" w:rsidR="00332C73" w:rsidRPr="009F5086" w:rsidRDefault="000B3991" w:rsidP="009F5086">
      <w:pPr>
        <w:ind w:left="262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F5086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Mana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re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9F5086">
        <w:rPr>
          <w:rFonts w:asciiTheme="minorHAnsi" w:hAnsiTheme="minorHAnsi" w:cstheme="minorHAnsi"/>
          <w:sz w:val="22"/>
          <w:szCs w:val="22"/>
        </w:rPr>
        <w:t xml:space="preserve">ounts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9F5086">
        <w:rPr>
          <w:rFonts w:asciiTheme="minorHAnsi" w:hAnsiTheme="minorHAnsi" w:cstheme="minorHAnsi"/>
          <w:sz w:val="22"/>
          <w:szCs w:val="22"/>
        </w:rPr>
        <w:t>ivab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posits of up to</w:t>
      </w:r>
    </w:p>
    <w:p w14:paraId="52616795" w14:textId="77777777" w:rsidR="00332C73" w:rsidRPr="009F5086" w:rsidRDefault="000B3991" w:rsidP="009F5086">
      <w:pPr>
        <w:ind w:left="2981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>$450,000.</w:t>
      </w:r>
    </w:p>
    <w:p w14:paraId="7DCFAEC5" w14:textId="77777777" w:rsidR="00332C73" w:rsidRPr="009F5086" w:rsidRDefault="000B3991" w:rsidP="009F5086">
      <w:pPr>
        <w:tabs>
          <w:tab w:val="left" w:pos="2980"/>
        </w:tabs>
        <w:spacing w:before="24"/>
        <w:ind w:left="2981" w:right="137" w:hanging="361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>Condu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 xml:space="preserve">ted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tensive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 xml:space="preserve">h to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F5086">
        <w:rPr>
          <w:rFonts w:asciiTheme="minorHAnsi" w:hAnsiTheme="minorHAnsi" w:cstheme="minorHAnsi"/>
          <w:sz w:val="22"/>
          <w:szCs w:val="22"/>
        </w:rPr>
        <w:t>ov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 lost ch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ks 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d 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stem to stop p</w:t>
      </w:r>
      <w:r w:rsidRPr="009F508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nt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pla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F5086">
        <w:rPr>
          <w:rFonts w:asciiTheme="minorHAnsi" w:hAnsiTheme="minorHAnsi" w:cstheme="minorHAnsi"/>
          <w:sz w:val="22"/>
          <w:szCs w:val="22"/>
        </w:rPr>
        <w:t>ll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ks.</w:t>
      </w:r>
    </w:p>
    <w:p w14:paraId="2370AE22" w14:textId="77777777" w:rsidR="00332C73" w:rsidRPr="009F5086" w:rsidRDefault="00332C73" w:rsidP="009F508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4D51DDA" w14:textId="77777777" w:rsidR="00332C73" w:rsidRPr="009F5086" w:rsidRDefault="000B3991" w:rsidP="009F5086">
      <w:pPr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CO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MM</w:t>
      </w:r>
      <w:r w:rsidRPr="009F5086">
        <w:rPr>
          <w:rFonts w:asciiTheme="minorHAnsi" w:hAnsiTheme="minorHAnsi" w:cstheme="minorHAnsi"/>
          <w:b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Y</w:t>
      </w:r>
    </w:p>
    <w:p w14:paraId="6EE70351" w14:textId="77777777" w:rsidR="00332C73" w:rsidRPr="009F5086" w:rsidRDefault="000B3991" w:rsidP="009F5086">
      <w:pPr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>ER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ICE:               </w:t>
      </w:r>
      <w:r w:rsidRPr="009F5086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Adve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tisi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g Coo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or</w:t>
      </w:r>
      <w:r w:rsidRPr="009F5086">
        <w:rPr>
          <w:rFonts w:asciiTheme="minorHAnsi" w:hAnsiTheme="minorHAnsi" w:cstheme="minorHAnsi"/>
          <w:sz w:val="22"/>
          <w:szCs w:val="22"/>
        </w:rPr>
        <w:t xml:space="preserve">, </w:t>
      </w:r>
      <w:r w:rsidRPr="009F508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i/>
          <w:sz w:val="22"/>
          <w:szCs w:val="22"/>
        </w:rPr>
        <w:t>he</w:t>
      </w:r>
      <w:r w:rsidRPr="009F508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i/>
          <w:sz w:val="22"/>
          <w:szCs w:val="22"/>
        </w:rPr>
        <w:t xml:space="preserve">Vue </w:t>
      </w:r>
      <w:r w:rsidRPr="009F5086">
        <w:rPr>
          <w:rFonts w:asciiTheme="minorHAnsi" w:hAnsiTheme="minorHAnsi" w:cstheme="minorHAnsi"/>
          <w:sz w:val="22"/>
          <w:szCs w:val="22"/>
        </w:rPr>
        <w:t>(20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to pr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nt)</w:t>
      </w:r>
    </w:p>
    <w:p w14:paraId="2F773370" w14:textId="77777777" w:rsidR="00332C73" w:rsidRPr="009F5086" w:rsidRDefault="000B3991" w:rsidP="009F5086">
      <w:pPr>
        <w:ind w:left="22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vue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Univ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rsi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tudent 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wsp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</w:p>
    <w:p w14:paraId="0AFD10A7" w14:textId="77777777" w:rsidR="00332C73" w:rsidRPr="009F5086" w:rsidRDefault="000B3991" w:rsidP="009F5086">
      <w:pPr>
        <w:spacing w:before="60"/>
        <w:ind w:left="2260" w:right="2837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Vol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9F5086">
        <w:rPr>
          <w:rFonts w:asciiTheme="minorHAnsi" w:hAnsiTheme="minorHAnsi" w:cstheme="minorHAnsi"/>
          <w:b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,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ubl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tee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9F5086">
        <w:rPr>
          <w:rFonts w:asciiTheme="minorHAnsi" w:hAnsiTheme="minorHAnsi" w:cstheme="minorHAnsi"/>
          <w:sz w:val="22"/>
          <w:szCs w:val="22"/>
        </w:rPr>
        <w:t>20x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, 2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F5086">
        <w:rPr>
          <w:rFonts w:asciiTheme="minorHAnsi" w:hAnsiTheme="minorHAnsi" w:cstheme="minorHAnsi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 xml:space="preserve">)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 xml:space="preserve">rushup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in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>Thon</w:t>
      </w:r>
    </w:p>
    <w:p w14:paraId="29749CA7" w14:textId="77777777" w:rsidR="00332C73" w:rsidRPr="009F5086" w:rsidRDefault="00332C73" w:rsidP="009F508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9AA7F2B" w14:textId="77777777" w:rsidR="00332C73" w:rsidRPr="009F5086" w:rsidRDefault="000B3991" w:rsidP="009F5086">
      <w:pPr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DED 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ALUE:    </w:t>
      </w:r>
      <w:r w:rsidRPr="009F5086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La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g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z w:val="22"/>
          <w:szCs w:val="22"/>
        </w:rPr>
        <w:t>age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z w:val="22"/>
          <w:szCs w:val="22"/>
        </w:rPr>
        <w:t>ls: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in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 (E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sh/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nish)</w:t>
      </w:r>
    </w:p>
    <w:p w14:paraId="1CDD7FEC" w14:textId="77777777" w:rsidR="00332C73" w:rsidRPr="009F5086" w:rsidRDefault="000B3991" w:rsidP="009F5086">
      <w:pPr>
        <w:spacing w:before="60"/>
        <w:ind w:left="22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pu</w:t>
      </w:r>
      <w:r w:rsidRPr="009F5086">
        <w:rPr>
          <w:rFonts w:asciiTheme="minorHAnsi" w:hAnsiTheme="minorHAnsi" w:cstheme="minorHAnsi"/>
          <w:b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Sk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z w:val="22"/>
          <w:szCs w:val="22"/>
        </w:rPr>
        <w:t>ls: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MS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ice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d, 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F5086">
        <w:rPr>
          <w:rFonts w:asciiTheme="minorHAnsi" w:hAnsiTheme="minorHAnsi" w:cstheme="minorHAnsi"/>
          <w:sz w:val="22"/>
          <w:szCs w:val="22"/>
        </w:rPr>
        <w:t xml:space="preserve">l,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ow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rPoint), Photo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</w:p>
    <w:p w14:paraId="78813867" w14:textId="77777777" w:rsidR="00332C73" w:rsidRPr="009F5086" w:rsidRDefault="00332C73" w:rsidP="009F508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05DC60D" w14:textId="77777777" w:rsidR="00332C73" w:rsidRPr="009F5086" w:rsidRDefault="000B3991" w:rsidP="009F5086">
      <w:pPr>
        <w:ind w:left="100"/>
        <w:rPr>
          <w:rFonts w:asciiTheme="minorHAnsi" w:hAnsiTheme="minorHAnsi" w:cstheme="minorHAnsi"/>
          <w:sz w:val="22"/>
          <w:szCs w:val="22"/>
        </w:rPr>
        <w:sectPr w:rsidR="00332C73" w:rsidRPr="009F5086">
          <w:headerReference w:type="default" r:id="rId11"/>
          <w:pgSz w:w="12240" w:h="15840"/>
          <w:pgMar w:top="940" w:right="1320" w:bottom="280" w:left="1340" w:header="0" w:footer="0" w:gutter="0"/>
          <w:cols w:space="720"/>
        </w:sectPr>
      </w:pPr>
      <w:r w:rsidRPr="009F5086">
        <w:rPr>
          <w:rFonts w:asciiTheme="minorHAnsi" w:hAnsiTheme="minorHAnsi" w:cstheme="minorHAnsi"/>
          <w:b/>
          <w:sz w:val="22"/>
          <w:szCs w:val="22"/>
        </w:rPr>
        <w:t>RE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z w:val="22"/>
          <w:szCs w:val="22"/>
        </w:rPr>
        <w:t>EREN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:      </w:t>
      </w:r>
      <w:r w:rsidRPr="009F5086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Availa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le 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on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qu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>t</w:t>
      </w:r>
    </w:p>
    <w:p w14:paraId="7883934C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6AB6BBC0" w14:textId="77777777" w:rsidR="00332C73" w:rsidRPr="009F5086" w:rsidRDefault="00332C73" w:rsidP="009F508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F4D9960" w14:textId="77777777" w:rsidR="00332C73" w:rsidRPr="009F5086" w:rsidRDefault="000B3991" w:rsidP="009F5086">
      <w:pPr>
        <w:spacing w:before="24"/>
        <w:ind w:left="3604" w:right="3623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z w:val="22"/>
          <w:szCs w:val="22"/>
        </w:rPr>
        <w:t>.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AMP</w:t>
      </w:r>
      <w:r w:rsidRPr="009F5086">
        <w:rPr>
          <w:rFonts w:asciiTheme="minorHAnsi" w:hAnsiTheme="minorHAnsi" w:cstheme="minorHAnsi"/>
          <w:b/>
          <w:sz w:val="22"/>
          <w:szCs w:val="22"/>
        </w:rPr>
        <w:t>LE 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</w:p>
    <w:p w14:paraId="5F01F5E7" w14:textId="77777777" w:rsidR="00332C73" w:rsidRPr="009F5086" w:rsidRDefault="000B3991" w:rsidP="009F5086">
      <w:pPr>
        <w:ind w:left="1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 xml:space="preserve">3456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stv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w Ro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</w:t>
      </w:r>
      <w:r w:rsidRPr="009F508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(402)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29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>5678</w:t>
      </w:r>
    </w:p>
    <w:p w14:paraId="69438CD6" w14:textId="77777777" w:rsidR="00332C73" w:rsidRPr="009F5086" w:rsidRDefault="000B3991" w:rsidP="009F5086">
      <w:pPr>
        <w:ind w:left="1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,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ska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9F5086">
        <w:rPr>
          <w:rFonts w:asciiTheme="minorHAnsi" w:hAnsiTheme="minorHAnsi" w:cstheme="minorHAnsi"/>
          <w:sz w:val="22"/>
          <w:szCs w:val="22"/>
        </w:rPr>
        <w:t>80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9F5086">
        <w:rPr>
          <w:rFonts w:asciiTheme="minorHAnsi" w:hAnsiTheme="minorHAnsi" w:cstheme="minorHAnsi"/>
          <w:sz w:val="22"/>
          <w:szCs w:val="22"/>
        </w:rPr>
        <w:t>5</w:t>
      </w:r>
      <w:r w:rsidRPr="009F508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</w:t>
      </w:r>
      <w:r w:rsidRPr="009F508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hyperlink r:id="rId12">
        <w:r w:rsidRPr="009F5086">
          <w:rPr>
            <w:rFonts w:asciiTheme="minorHAnsi" w:hAnsiTheme="minorHAnsi" w:cstheme="minorHAnsi"/>
            <w:sz w:val="22"/>
            <w:szCs w:val="22"/>
          </w:rPr>
          <w:t>i</w:t>
        </w:r>
        <w:r w:rsidRPr="009F5086">
          <w:rPr>
            <w:rFonts w:asciiTheme="minorHAnsi" w:hAnsiTheme="minorHAnsi" w:cstheme="minorHAnsi"/>
            <w:spacing w:val="1"/>
            <w:sz w:val="22"/>
            <w:szCs w:val="22"/>
          </w:rPr>
          <w:t>m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9F5086">
          <w:rPr>
            <w:rFonts w:asciiTheme="minorHAnsi" w:hAnsiTheme="minorHAnsi" w:cstheme="minorHAnsi"/>
            <w:sz w:val="22"/>
            <w:szCs w:val="22"/>
          </w:rPr>
          <w:t>s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9F5086">
          <w:rPr>
            <w:rFonts w:asciiTheme="minorHAnsi" w:hAnsiTheme="minorHAnsi" w:cstheme="minorHAnsi"/>
            <w:sz w:val="22"/>
            <w:szCs w:val="22"/>
          </w:rPr>
          <w:t>mp</w:t>
        </w:r>
        <w:r w:rsidRPr="009F5086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9F5086">
          <w:rPr>
            <w:rFonts w:asciiTheme="minorHAnsi" w:hAnsiTheme="minorHAnsi" w:cstheme="minorHAnsi"/>
            <w:sz w:val="22"/>
            <w:szCs w:val="22"/>
          </w:rPr>
          <w:t>3@xx</w:t>
        </w:r>
        <w:r w:rsidRPr="009F5086">
          <w:rPr>
            <w:rFonts w:asciiTheme="minorHAnsi" w:hAnsiTheme="minorHAnsi" w:cstheme="minorHAnsi"/>
            <w:spacing w:val="2"/>
            <w:sz w:val="22"/>
            <w:szCs w:val="22"/>
          </w:rPr>
          <w:t>x</w:t>
        </w:r>
        <w:r w:rsidRPr="009F5086">
          <w:rPr>
            <w:rFonts w:asciiTheme="minorHAnsi" w:hAnsiTheme="minorHAnsi" w:cstheme="minorHAnsi"/>
            <w:sz w:val="22"/>
            <w:szCs w:val="22"/>
          </w:rPr>
          <w:t>.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9F5086">
          <w:rPr>
            <w:rFonts w:asciiTheme="minorHAnsi" w:hAnsiTheme="minorHAnsi" w:cstheme="minorHAnsi"/>
            <w:sz w:val="22"/>
            <w:szCs w:val="22"/>
          </w:rPr>
          <w:t>om</w:t>
        </w:r>
      </w:hyperlink>
    </w:p>
    <w:p w14:paraId="5F7ED97D" w14:textId="77777777" w:rsidR="00332C73" w:rsidRPr="009F5086" w:rsidRDefault="00332C73" w:rsidP="009F508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06A71E5" w14:textId="77777777" w:rsidR="00332C73" w:rsidRPr="009F5086" w:rsidRDefault="000B3991" w:rsidP="009F5086">
      <w:pPr>
        <w:ind w:left="2694" w:right="2718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SUMMA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Y</w:t>
      </w:r>
      <w:r w:rsidRPr="009F5086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OF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w w:val="99"/>
          <w:sz w:val="22"/>
          <w:szCs w:val="22"/>
        </w:rPr>
        <w:t>QU</w:t>
      </w:r>
      <w:r w:rsidRPr="009F5086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w w:val="99"/>
          <w:sz w:val="22"/>
          <w:szCs w:val="22"/>
        </w:rPr>
        <w:t>LIFIC</w:t>
      </w:r>
      <w:r w:rsidRPr="009F5086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w w:val="99"/>
          <w:sz w:val="22"/>
          <w:szCs w:val="22"/>
        </w:rPr>
        <w:t>TIONS</w:t>
      </w:r>
    </w:p>
    <w:p w14:paraId="2EA01DBB" w14:textId="77777777" w:rsidR="00332C73" w:rsidRPr="009F5086" w:rsidRDefault="00332C73" w:rsidP="009F508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FA169F9" w14:textId="77777777" w:rsidR="00332C73" w:rsidRPr="009F5086" w:rsidRDefault="000B3991" w:rsidP="009F5086">
      <w:pPr>
        <w:ind w:left="140" w:right="12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F5086">
        <w:rPr>
          <w:rFonts w:asciiTheme="minorHAnsi" w:hAnsiTheme="minorHAnsi" w:cstheme="minorHAnsi"/>
          <w:sz w:val="22"/>
          <w:szCs w:val="22"/>
        </w:rPr>
        <w:t>d busin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ss pr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 wi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h 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solid 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round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monstr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ted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ment to providing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hi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h qu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usto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 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rvi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F5086">
        <w:rPr>
          <w:rFonts w:asciiTheme="minorHAnsi" w:hAnsiTheme="minorHAnsi" w:cstheme="minorHAnsi"/>
          <w:sz w:val="22"/>
          <w:szCs w:val="22"/>
        </w:rPr>
        <w:t>; des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rib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"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rson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with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F5086">
        <w:rPr>
          <w:rFonts w:asciiTheme="minorHAnsi" w:hAnsiTheme="minorHAnsi" w:cstheme="minorHAnsi"/>
          <w:sz w:val="22"/>
          <w:szCs w:val="22"/>
        </w:rPr>
        <w:t>pt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 commun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on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human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F5086">
        <w:rPr>
          <w:rFonts w:asciiTheme="minorHAnsi" w:hAnsiTheme="minorHAnsi" w:cstheme="minorHAnsi"/>
          <w:sz w:val="22"/>
          <w:szCs w:val="22"/>
        </w:rPr>
        <w:t xml:space="preserve">lations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ki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ls;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pro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ici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nt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 the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use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f MS 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fi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(Wo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d, 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F5086">
        <w:rPr>
          <w:rFonts w:asciiTheme="minorHAnsi" w:hAnsiTheme="minorHAnsi" w:cstheme="minorHAnsi"/>
          <w:sz w:val="22"/>
          <w:szCs w:val="22"/>
        </w:rPr>
        <w:t xml:space="preserve">l,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ow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rPoint)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sic kno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F5086">
        <w:rPr>
          <w:rFonts w:asciiTheme="minorHAnsi" w:hAnsiTheme="minorHAnsi" w:cstheme="minorHAnsi"/>
          <w:sz w:val="22"/>
          <w:szCs w:val="22"/>
        </w:rPr>
        <w:t>le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f Pe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leSoft.</w:t>
      </w:r>
    </w:p>
    <w:p w14:paraId="7E6B4387" w14:textId="77777777" w:rsidR="00332C73" w:rsidRPr="009F5086" w:rsidRDefault="00332C73" w:rsidP="009F508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40A9C95" w14:textId="77777777" w:rsidR="00332C73" w:rsidRPr="009F5086" w:rsidRDefault="000B3991" w:rsidP="009F5086">
      <w:pPr>
        <w:ind w:left="4046" w:right="4067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ED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z w:val="22"/>
          <w:szCs w:val="22"/>
        </w:rPr>
        <w:t>TION</w:t>
      </w:r>
    </w:p>
    <w:p w14:paraId="5625FAC9" w14:textId="77777777" w:rsidR="00332C73" w:rsidRPr="009F5086" w:rsidRDefault="00332C73" w:rsidP="009F508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A12D833" w14:textId="77777777" w:rsidR="00332C73" w:rsidRPr="009F5086" w:rsidRDefault="000B3991" w:rsidP="009F5086">
      <w:pPr>
        <w:ind w:left="1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vue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Univ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rsi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, Bell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, NE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(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F5086">
        <w:rPr>
          <w:rFonts w:asciiTheme="minorHAnsi" w:hAnsiTheme="minorHAnsi" w:cstheme="minorHAnsi"/>
          <w:sz w:val="22"/>
          <w:szCs w:val="22"/>
        </w:rPr>
        <w:t>une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20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xx</w:t>
      </w:r>
      <w:r w:rsidRPr="009F5086">
        <w:rPr>
          <w:rFonts w:asciiTheme="minorHAnsi" w:hAnsiTheme="minorHAnsi" w:cstheme="minorHAnsi"/>
          <w:sz w:val="22"/>
          <w:szCs w:val="22"/>
        </w:rPr>
        <w:t>)</w:t>
      </w:r>
    </w:p>
    <w:p w14:paraId="0FFCD494" w14:textId="77777777" w:rsidR="00332C73" w:rsidRPr="009F5086" w:rsidRDefault="000B3991" w:rsidP="009F5086">
      <w:pPr>
        <w:spacing w:before="5"/>
        <w:ind w:left="1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Ba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lor of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ience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in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ag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t of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z w:val="22"/>
          <w:szCs w:val="22"/>
        </w:rPr>
        <w:t>an</w:t>
      </w:r>
      <w:r w:rsidRPr="009F5086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so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rce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</w:p>
    <w:p w14:paraId="7173E025" w14:textId="77777777" w:rsidR="00332C73" w:rsidRPr="009F5086" w:rsidRDefault="000B3991" w:rsidP="009F5086">
      <w:pPr>
        <w:ind w:left="8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9F5086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 xml:space="preserve">GPA in 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 xml:space="preserve">jor: 3.84/4.00                                     </w:t>
      </w:r>
      <w:r w:rsidRPr="009F5086">
        <w:rPr>
          <w:rFonts w:asciiTheme="minorHAnsi" w:hAnsiTheme="minorHAnsi" w:cstheme="minorHAnsi"/>
          <w:spacing w:val="2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du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ted</w:t>
      </w:r>
      <w:r w:rsidRPr="009F5086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with d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st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on</w:t>
      </w:r>
    </w:p>
    <w:p w14:paraId="056AD5FE" w14:textId="77777777" w:rsidR="00332C73" w:rsidRPr="009F5086" w:rsidRDefault="00332C73" w:rsidP="009F508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EA03023" w14:textId="77777777" w:rsidR="00332C73" w:rsidRPr="009F5086" w:rsidRDefault="000B3991" w:rsidP="009F5086">
      <w:pPr>
        <w:ind w:left="2884" w:right="2905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PROFE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>SIO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AL</w:t>
      </w:r>
      <w:r w:rsidRPr="009F5086">
        <w:rPr>
          <w:rFonts w:asciiTheme="minorHAnsi" w:hAnsiTheme="minorHAnsi" w:cstheme="minorHAnsi"/>
          <w:b/>
          <w:spacing w:val="-20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w w:val="99"/>
          <w:sz w:val="22"/>
          <w:szCs w:val="22"/>
        </w:rPr>
        <w:t>XPERIE</w:t>
      </w:r>
      <w:r w:rsidRPr="009F5086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w w:val="99"/>
          <w:sz w:val="22"/>
          <w:szCs w:val="22"/>
        </w:rPr>
        <w:t>CE</w:t>
      </w:r>
    </w:p>
    <w:p w14:paraId="126397C4" w14:textId="77777777" w:rsidR="00332C73" w:rsidRPr="009F5086" w:rsidRDefault="00332C73" w:rsidP="009F508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1C20728" w14:textId="77777777" w:rsidR="00332C73" w:rsidRPr="009F5086" w:rsidRDefault="000B3991" w:rsidP="009F5086">
      <w:pPr>
        <w:ind w:left="1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st Tel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k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, O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, </w:t>
      </w:r>
      <w:r w:rsidRPr="009F5086">
        <w:rPr>
          <w:rFonts w:asciiTheme="minorHAnsi" w:hAnsiTheme="minorHAnsi" w:cstheme="minorHAnsi"/>
          <w:sz w:val="22"/>
          <w:szCs w:val="22"/>
        </w:rPr>
        <w:t>NE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(20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to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nt)</w:t>
      </w:r>
    </w:p>
    <w:p w14:paraId="5B9951E9" w14:textId="77777777" w:rsidR="00332C73" w:rsidRPr="009F5086" w:rsidRDefault="000B3991" w:rsidP="009F5086">
      <w:pPr>
        <w:ind w:left="1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Custo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Se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vice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Sup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F5086">
        <w:rPr>
          <w:rFonts w:asciiTheme="minorHAnsi" w:hAnsiTheme="minorHAnsi" w:cstheme="minorHAnsi"/>
          <w:b/>
          <w:sz w:val="22"/>
          <w:szCs w:val="22"/>
        </w:rPr>
        <w:t>visor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(20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to pr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nt)</w:t>
      </w:r>
    </w:p>
    <w:p w14:paraId="23E84352" w14:textId="77777777" w:rsidR="00332C73" w:rsidRPr="009F5086" w:rsidRDefault="000B3991" w:rsidP="009F5086">
      <w:pPr>
        <w:tabs>
          <w:tab w:val="left" w:pos="1220"/>
        </w:tabs>
        <w:ind w:left="1220" w:right="381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up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rvise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ons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st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ff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in a 2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rson inb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und tel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k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uni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, including hirin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, tr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in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s, pr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dm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nis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ing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 bud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ts, 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lop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bus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ss 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ns, et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.</w:t>
      </w:r>
    </w:p>
    <w:p w14:paraId="206B54F1" w14:textId="77777777" w:rsidR="00332C73" w:rsidRPr="009F5086" w:rsidRDefault="000B3991" w:rsidP="009F5086">
      <w:pPr>
        <w:tabs>
          <w:tab w:val="left" w:pos="1220"/>
        </w:tabs>
        <w:ind w:left="1220" w:right="250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>Ass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ss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l of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usto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sf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on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solve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nsi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 xml:space="preserve">ive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omp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is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 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ised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usto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9F5086">
        <w:rPr>
          <w:rFonts w:asciiTheme="minorHAnsi" w:hAnsiTheme="minorHAnsi" w:cstheme="minorHAnsi"/>
          <w:sz w:val="22"/>
          <w:szCs w:val="22"/>
        </w:rPr>
        <w:t>rs; 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ovide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F5086">
        <w:rPr>
          <w:rFonts w:asciiTheme="minorHAnsi" w:hAnsiTheme="minorHAnsi" w:cstheme="minorHAnsi"/>
          <w:sz w:val="22"/>
          <w:szCs w:val="22"/>
        </w:rPr>
        <w:t>di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ional tr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in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ta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other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ac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on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s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quir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o maintain 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hi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h le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l of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usto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 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on.</w:t>
      </w:r>
    </w:p>
    <w:p w14:paraId="50A66536" w14:textId="77777777" w:rsidR="00332C73" w:rsidRPr="009F5086" w:rsidRDefault="00332C73" w:rsidP="009F508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A85A348" w14:textId="77777777" w:rsidR="00332C73" w:rsidRPr="009F5086" w:rsidRDefault="000B3991" w:rsidP="009F5086">
      <w:pPr>
        <w:ind w:left="1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Custo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Se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vice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pr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ta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ive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(20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>20x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)</w:t>
      </w:r>
    </w:p>
    <w:p w14:paraId="13D5D2C2" w14:textId="77777777" w:rsidR="00332C73" w:rsidRPr="009F5086" w:rsidRDefault="000B3991" w:rsidP="009F5086">
      <w:pPr>
        <w:tabs>
          <w:tab w:val="left" w:pos="1220"/>
        </w:tabs>
        <w:ind w:left="1220" w:right="1250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ndled in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 xml:space="preserve">s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 xml:space="preserve">rom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usto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rs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pote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 custom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rs, 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ovided info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mation and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F5086">
        <w:rPr>
          <w:rFonts w:asciiTheme="minorHAnsi" w:hAnsiTheme="minorHAnsi" w:cstheme="minorHAnsi"/>
          <w:sz w:val="22"/>
          <w:szCs w:val="22"/>
        </w:rPr>
        <w:t>ived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ord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 usi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CRT to input dat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.</w:t>
      </w:r>
    </w:p>
    <w:p w14:paraId="0D03088A" w14:textId="77777777" w:rsidR="00332C73" w:rsidRPr="009F5086" w:rsidRDefault="000B3991" w:rsidP="009F5086">
      <w:pPr>
        <w:tabs>
          <w:tab w:val="left" w:pos="1220"/>
        </w:tabs>
        <w:ind w:left="1220" w:right="755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nt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rvi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usto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rs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ot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 av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ble 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odu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 xml:space="preserve">ts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o me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ir 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F5086">
        <w:rPr>
          <w:rFonts w:asciiTheme="minorHAnsi" w:hAnsiTheme="minorHAnsi" w:cstheme="minorHAnsi"/>
          <w:sz w:val="22"/>
          <w:szCs w:val="22"/>
        </w:rPr>
        <w:t>ds; 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F5086">
        <w:rPr>
          <w:rFonts w:asciiTheme="minorHAnsi" w:hAnsiTheme="minorHAnsi" w:cstheme="minorHAnsi"/>
          <w:sz w:val="22"/>
          <w:szCs w:val="22"/>
        </w:rPr>
        <w:t>ived 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In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ve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rds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or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 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fo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ts.</w:t>
      </w:r>
    </w:p>
    <w:p w14:paraId="486B421E" w14:textId="77777777" w:rsidR="00332C73" w:rsidRPr="009F5086" w:rsidRDefault="000B3991" w:rsidP="009F5086">
      <w:pPr>
        <w:ind w:left="8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F508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rovid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ori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ntation and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in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to new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ff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mbe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s.</w:t>
      </w:r>
    </w:p>
    <w:p w14:paraId="55D44446" w14:textId="77777777" w:rsidR="00332C73" w:rsidRPr="009F5086" w:rsidRDefault="00332C73" w:rsidP="009F508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B4C274B" w14:textId="77777777" w:rsidR="00332C73" w:rsidRPr="009F5086" w:rsidRDefault="000B3991" w:rsidP="009F5086">
      <w:pPr>
        <w:ind w:left="1684" w:right="1709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PROFE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>SIO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AL</w:t>
      </w:r>
      <w:r w:rsidRPr="009F5086">
        <w:rPr>
          <w:rFonts w:asciiTheme="minorHAnsi" w:hAnsiTheme="minorHAnsi" w:cstheme="minorHAnsi"/>
          <w:b/>
          <w:spacing w:val="-20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z w:val="22"/>
          <w:szCs w:val="22"/>
        </w:rPr>
        <w:t>FILIAT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ONS</w:t>
      </w:r>
      <w:r w:rsidRPr="009F5086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AND</w:t>
      </w:r>
      <w:r w:rsidRPr="009F5086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w w:val="99"/>
          <w:sz w:val="22"/>
          <w:szCs w:val="22"/>
        </w:rPr>
        <w:t>CTIVIT</w:t>
      </w:r>
      <w:r w:rsidRPr="009F5086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w w:val="99"/>
          <w:sz w:val="22"/>
          <w:szCs w:val="22"/>
        </w:rPr>
        <w:t>ES</w:t>
      </w:r>
    </w:p>
    <w:p w14:paraId="438C375F" w14:textId="77777777" w:rsidR="00332C73" w:rsidRPr="009F5086" w:rsidRDefault="00332C73" w:rsidP="009F508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5350A28" w14:textId="77777777" w:rsidR="00332C73" w:rsidRPr="009F5086" w:rsidRDefault="000B3991" w:rsidP="009F5086">
      <w:pPr>
        <w:ind w:left="860" w:right="1908" w:hanging="72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F5086">
        <w:rPr>
          <w:rFonts w:asciiTheme="minorHAnsi" w:hAnsiTheme="minorHAnsi" w:cstheme="minorHAnsi"/>
          <w:sz w:val="22"/>
          <w:szCs w:val="22"/>
        </w:rPr>
        <w:t xml:space="preserve">,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for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F5086">
        <w:rPr>
          <w:rFonts w:asciiTheme="minorHAnsi" w:hAnsiTheme="minorHAnsi" w:cstheme="minorHAnsi"/>
          <w:sz w:val="22"/>
          <w:szCs w:val="22"/>
        </w:rPr>
        <w:t>man Resou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rce</w:t>
      </w:r>
      <w:r w:rsidRPr="009F5086">
        <w:rPr>
          <w:rFonts w:asciiTheme="minorHAnsi" w:hAnsiTheme="minorHAnsi" w:cstheme="minorHAnsi"/>
          <w:sz w:val="22"/>
          <w:szCs w:val="22"/>
        </w:rPr>
        <w:t xml:space="preserve">s 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ment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 xml:space="preserve">HRM)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F5086">
        <w:rPr>
          <w:rFonts w:asciiTheme="minorHAnsi" w:hAnsiTheme="minorHAnsi" w:cstheme="minorHAnsi"/>
          <w:sz w:val="22"/>
          <w:szCs w:val="22"/>
        </w:rPr>
        <w:t>20xx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to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9F5086">
        <w:rPr>
          <w:rFonts w:asciiTheme="minorHAnsi" w:hAnsiTheme="minorHAnsi" w:cstheme="minorHAnsi"/>
          <w:sz w:val="22"/>
          <w:szCs w:val="22"/>
        </w:rPr>
        <w:t>0x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 xml:space="preserve">)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vue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Univ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rsi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tudent Ch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pter</w:t>
      </w:r>
    </w:p>
    <w:p w14:paraId="0ED387C9" w14:textId="77777777" w:rsidR="00332C73" w:rsidRPr="009F5086" w:rsidRDefault="000B3991" w:rsidP="009F5086">
      <w:pPr>
        <w:ind w:left="8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F508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ir, Pro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m 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lop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nt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tee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9F5086">
        <w:rPr>
          <w:rFonts w:asciiTheme="minorHAnsi" w:hAnsiTheme="minorHAnsi" w:cstheme="minorHAnsi"/>
          <w:sz w:val="22"/>
          <w:szCs w:val="22"/>
        </w:rPr>
        <w:t>20x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)</w:t>
      </w:r>
    </w:p>
    <w:p w14:paraId="640CE92F" w14:textId="77777777" w:rsidR="00332C73" w:rsidRPr="009F5086" w:rsidRDefault="00332C73" w:rsidP="009F508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E5A8EA2" w14:textId="77777777" w:rsidR="00332C73" w:rsidRPr="009F5086" w:rsidRDefault="000B3991" w:rsidP="009F5086">
      <w:pPr>
        <w:ind w:left="1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si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, Am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F5086">
        <w:rPr>
          <w:rFonts w:asciiTheme="minorHAnsi" w:hAnsiTheme="minorHAnsi" w:cstheme="minorHAnsi"/>
          <w:sz w:val="22"/>
          <w:szCs w:val="22"/>
        </w:rPr>
        <w:t xml:space="preserve">siness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F5086">
        <w:rPr>
          <w:rFonts w:asciiTheme="minorHAnsi" w:hAnsiTheme="minorHAnsi" w:cstheme="minorHAnsi"/>
          <w:sz w:val="22"/>
          <w:szCs w:val="22"/>
        </w:rPr>
        <w:t>omen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'</w:t>
      </w:r>
      <w:r w:rsidRPr="009F5086">
        <w:rPr>
          <w:rFonts w:asciiTheme="minorHAnsi" w:hAnsiTheme="minorHAnsi" w:cstheme="minorHAnsi"/>
          <w:sz w:val="22"/>
          <w:szCs w:val="22"/>
        </w:rPr>
        <w:t>s Asso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ia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 xml:space="preserve">ion, Gold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tar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pter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9F5086">
        <w:rPr>
          <w:rFonts w:asciiTheme="minorHAnsi" w:hAnsiTheme="minorHAnsi" w:cstheme="minorHAnsi"/>
          <w:sz w:val="22"/>
          <w:szCs w:val="22"/>
        </w:rPr>
        <w:t>0x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)</w:t>
      </w:r>
    </w:p>
    <w:p w14:paraId="531EBF88" w14:textId="77777777" w:rsidR="00332C73" w:rsidRPr="009F5086" w:rsidRDefault="00332C73" w:rsidP="009F508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DA6A6B6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5D5679F1" w14:textId="77777777" w:rsidR="00332C73" w:rsidRPr="009F5086" w:rsidRDefault="000B3991" w:rsidP="009F5086">
      <w:pPr>
        <w:ind w:left="2265" w:right="2287"/>
        <w:jc w:val="center"/>
        <w:rPr>
          <w:rFonts w:asciiTheme="minorHAnsi" w:hAnsiTheme="minorHAnsi" w:cstheme="minorHAnsi"/>
          <w:sz w:val="22"/>
          <w:szCs w:val="22"/>
        </w:rPr>
        <w:sectPr w:rsidR="00332C73" w:rsidRPr="009F5086">
          <w:headerReference w:type="default" r:id="rId13"/>
          <w:pgSz w:w="12240" w:h="15840"/>
          <w:pgMar w:top="860" w:right="1280" w:bottom="280" w:left="1300" w:header="662" w:footer="0" w:gutter="0"/>
          <w:cols w:space="720"/>
        </w:sectPr>
      </w:pPr>
      <w:r w:rsidRPr="009F5086">
        <w:rPr>
          <w:rFonts w:asciiTheme="minorHAnsi" w:hAnsiTheme="minorHAnsi" w:cstheme="minorHAnsi"/>
          <w:b/>
          <w:sz w:val="22"/>
          <w:szCs w:val="22"/>
        </w:rPr>
        <w:t>RE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z w:val="22"/>
          <w:szCs w:val="22"/>
        </w:rPr>
        <w:t>EREN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ES</w:t>
      </w:r>
      <w:r w:rsidRPr="009F5086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ON REQU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ES</w:t>
      </w:r>
      <w:r w:rsidRPr="009F5086">
        <w:rPr>
          <w:rFonts w:asciiTheme="minorHAnsi" w:hAnsiTheme="minorHAnsi" w:cstheme="minorHAnsi"/>
          <w:b/>
          <w:sz w:val="22"/>
          <w:szCs w:val="22"/>
        </w:rPr>
        <w:t>T</w:t>
      </w:r>
    </w:p>
    <w:p w14:paraId="59910CFB" w14:textId="77777777" w:rsidR="00332C73" w:rsidRPr="009F5086" w:rsidRDefault="00332C73" w:rsidP="009F508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CABF1BF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5B65E9D4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  <w:sectPr w:rsidR="00332C73" w:rsidRPr="009F5086">
          <w:headerReference w:type="default" r:id="rId14"/>
          <w:pgSz w:w="12240" w:h="15840"/>
          <w:pgMar w:top="860" w:right="1280" w:bottom="280" w:left="1300" w:header="662" w:footer="0" w:gutter="0"/>
          <w:cols w:space="720"/>
        </w:sectPr>
      </w:pPr>
    </w:p>
    <w:p w14:paraId="6FC841C1" w14:textId="77777777" w:rsidR="00332C73" w:rsidRPr="009F5086" w:rsidRDefault="000B3991" w:rsidP="009F5086">
      <w:pPr>
        <w:spacing w:before="24"/>
        <w:ind w:left="210" w:right="-62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A</w:t>
      </w:r>
      <w:r w:rsidRPr="009F5086">
        <w:rPr>
          <w:rFonts w:asciiTheme="minorHAnsi" w:hAnsiTheme="minorHAnsi" w:cstheme="minorHAnsi"/>
          <w:b/>
          <w:sz w:val="22"/>
          <w:szCs w:val="22"/>
        </w:rPr>
        <w:t>.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AMP</w:t>
      </w:r>
      <w:r w:rsidRPr="009F5086">
        <w:rPr>
          <w:rFonts w:asciiTheme="minorHAnsi" w:hAnsiTheme="minorHAnsi" w:cstheme="minorHAnsi"/>
          <w:b/>
          <w:sz w:val="22"/>
          <w:szCs w:val="22"/>
        </w:rPr>
        <w:t>LE IV</w:t>
      </w:r>
    </w:p>
    <w:p w14:paraId="708F7DD9" w14:textId="77777777" w:rsidR="00332C73" w:rsidRPr="009F5086" w:rsidRDefault="000B3991" w:rsidP="009F5086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br w:type="column"/>
      </w:r>
    </w:p>
    <w:p w14:paraId="4BDBEE09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4F47A104" w14:textId="77777777" w:rsidR="00332C73" w:rsidRPr="009F5086" w:rsidRDefault="000B3991" w:rsidP="009F5086">
      <w:pPr>
        <w:ind w:left="-41" w:right="160" w:firstLine="298"/>
        <w:jc w:val="right"/>
        <w:rPr>
          <w:rFonts w:asciiTheme="minorHAnsi" w:hAnsiTheme="minorHAnsi" w:cstheme="minorHAnsi"/>
          <w:sz w:val="22"/>
          <w:szCs w:val="22"/>
        </w:rPr>
        <w:sectPr w:rsidR="00332C73" w:rsidRPr="009F5086">
          <w:type w:val="continuous"/>
          <w:pgSz w:w="12240" w:h="15840"/>
          <w:pgMar w:top="620" w:right="1280" w:bottom="280" w:left="1300" w:header="720" w:footer="720" w:gutter="0"/>
          <w:cols w:num="2" w:space="720" w:equalWidth="0">
            <w:col w:w="2544" w:space="4579"/>
            <w:col w:w="2537"/>
          </w:cols>
        </w:sectPr>
      </w:pPr>
      <w:r w:rsidRPr="009F5086">
        <w:rPr>
          <w:rFonts w:asciiTheme="minorHAnsi" w:hAnsiTheme="minorHAnsi" w:cstheme="minorHAnsi"/>
          <w:sz w:val="22"/>
          <w:szCs w:val="22"/>
        </w:rPr>
        <w:pict w14:anchorId="1959F558">
          <v:group id="_x0000_s1096" style="position:absolute;left:0;text-align:left;margin-left:70.6pt;margin-top:65.55pt;width:470.95pt;height:0;z-index:-251669504;mso-position-horizontal-relative:page" coordorigin="1412,1311" coordsize="9419,0">
            <v:shape id="_x0000_s1097" style="position:absolute;left:1412;top:1311;width:9419;height:0" coordorigin="1412,1311" coordsize="9419,0" path="m1412,1311r9419,e" filled="f" strokeweight="1.54pt">
              <v:path arrowok="t"/>
            </v:shape>
            <w10:wrap anchorx="page"/>
          </v:group>
        </w:pict>
      </w:r>
      <w:r w:rsidRPr="009F5086">
        <w:rPr>
          <w:rFonts w:asciiTheme="minorHAnsi" w:hAnsiTheme="minorHAnsi" w:cstheme="minorHAnsi"/>
          <w:sz w:val="22"/>
          <w:szCs w:val="22"/>
        </w:rPr>
        <w:t>987 No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thridge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F5086">
        <w:rPr>
          <w:rFonts w:asciiTheme="minorHAnsi" w:hAnsiTheme="minorHAnsi" w:cstheme="minorHAnsi"/>
          <w:sz w:val="22"/>
          <w:szCs w:val="22"/>
        </w:rPr>
        <w:t>e Om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, 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ska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9F5086">
        <w:rPr>
          <w:rFonts w:asciiTheme="minorHAnsi" w:hAnsiTheme="minorHAnsi" w:cstheme="minorHAnsi"/>
          <w:sz w:val="22"/>
          <w:szCs w:val="22"/>
        </w:rPr>
        <w:t>8123 (402)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543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>1234</w:t>
      </w:r>
      <w:hyperlink r:id="rId15">
        <w:r w:rsidRPr="009F5086">
          <w:rPr>
            <w:rFonts w:asciiTheme="minorHAnsi" w:hAnsiTheme="minorHAnsi" w:cstheme="minorHAnsi"/>
            <w:sz w:val="22"/>
            <w:szCs w:val="22"/>
          </w:rPr>
          <w:t xml:space="preserve"> i</w:t>
        </w:r>
        <w:r w:rsidRPr="009F5086">
          <w:rPr>
            <w:rFonts w:asciiTheme="minorHAnsi" w:hAnsiTheme="minorHAnsi" w:cstheme="minorHAnsi"/>
            <w:spacing w:val="1"/>
            <w:sz w:val="22"/>
            <w:szCs w:val="22"/>
          </w:rPr>
          <w:t>m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9F5086">
          <w:rPr>
            <w:rFonts w:asciiTheme="minorHAnsi" w:hAnsiTheme="minorHAnsi" w:cstheme="minorHAnsi"/>
            <w:sz w:val="22"/>
            <w:szCs w:val="22"/>
          </w:rPr>
          <w:t>s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9F5086">
          <w:rPr>
            <w:rFonts w:asciiTheme="minorHAnsi" w:hAnsiTheme="minorHAnsi" w:cstheme="minorHAnsi"/>
            <w:sz w:val="22"/>
            <w:szCs w:val="22"/>
          </w:rPr>
          <w:t>mp</w:t>
        </w:r>
        <w:r w:rsidRPr="009F5086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9F5086">
          <w:rPr>
            <w:rFonts w:asciiTheme="minorHAnsi" w:hAnsiTheme="minorHAnsi" w:cstheme="minorHAnsi"/>
            <w:sz w:val="22"/>
            <w:szCs w:val="22"/>
          </w:rPr>
          <w:t>4@xx</w:t>
        </w:r>
        <w:r w:rsidRPr="009F5086">
          <w:rPr>
            <w:rFonts w:asciiTheme="minorHAnsi" w:hAnsiTheme="minorHAnsi" w:cstheme="minorHAnsi"/>
            <w:spacing w:val="2"/>
            <w:sz w:val="22"/>
            <w:szCs w:val="22"/>
          </w:rPr>
          <w:t>x</w:t>
        </w:r>
        <w:r w:rsidRPr="009F5086">
          <w:rPr>
            <w:rFonts w:asciiTheme="minorHAnsi" w:hAnsiTheme="minorHAnsi" w:cstheme="minorHAnsi"/>
            <w:sz w:val="22"/>
            <w:szCs w:val="22"/>
          </w:rPr>
          <w:t>.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9F5086">
          <w:rPr>
            <w:rFonts w:asciiTheme="minorHAnsi" w:hAnsiTheme="minorHAnsi" w:cstheme="minorHAnsi"/>
            <w:sz w:val="22"/>
            <w:szCs w:val="22"/>
          </w:rPr>
          <w:t>om</w:t>
        </w:r>
      </w:hyperlink>
    </w:p>
    <w:p w14:paraId="09F8F6D1" w14:textId="77777777" w:rsidR="00332C73" w:rsidRPr="009F5086" w:rsidRDefault="00332C73" w:rsidP="009F508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F2153AB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2C939340" w14:textId="77777777" w:rsidR="00332C73" w:rsidRPr="009F5086" w:rsidRDefault="000B3991" w:rsidP="009F5086">
      <w:pPr>
        <w:spacing w:before="29"/>
        <w:ind w:left="860" w:right="183" w:hanging="72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pict w14:anchorId="2B260231">
          <v:group id="_x0000_s1094" style="position:absolute;left:0;text-align:left;margin-left:70.6pt;margin-top:53.2pt;width:470.95pt;height:0;z-index:-251668480;mso-position-horizontal-relative:page" coordorigin="1412,1064" coordsize="9419,0">
            <v:shape id="_x0000_s1095" style="position:absolute;left:1412;top:1064;width:9419;height:0" coordorigin="1412,1064" coordsize="9419,0" path="m1412,1064r9419,e" filled="f" strokeweight="1.54pt">
              <v:path arrowok="t"/>
            </v:shape>
            <w10:wrap anchorx="page"/>
          </v:group>
        </w:pict>
      </w: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F5086">
        <w:rPr>
          <w:rFonts w:asciiTheme="minorHAnsi" w:hAnsiTheme="minorHAnsi" w:cstheme="minorHAnsi"/>
          <w:b/>
          <w:sz w:val="22"/>
          <w:szCs w:val="22"/>
        </w:rPr>
        <w:t>JEC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IVE: </w:t>
      </w:r>
      <w:r w:rsidRPr="009F5086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osi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ion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in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rk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t 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 xml:space="preserve">h or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 xml:space="preserve">ial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sis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w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st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hnic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 sk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s, math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matic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F5086">
        <w:rPr>
          <w:rFonts w:asciiTheme="minorHAnsi" w:hAnsiTheme="minorHAnsi" w:cstheme="minorHAnsi"/>
          <w:sz w:val="22"/>
          <w:szCs w:val="22"/>
        </w:rPr>
        <w:t>stati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F5086">
        <w:rPr>
          <w:rFonts w:asciiTheme="minorHAnsi" w:hAnsiTheme="minorHAnsi" w:cstheme="minorHAnsi"/>
          <w:sz w:val="22"/>
          <w:szCs w:val="22"/>
        </w:rPr>
        <w:t>l ba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round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d pr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 xml:space="preserve">blem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olv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bi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 xml:space="preserve">ies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F5086">
        <w:rPr>
          <w:rFonts w:asciiTheme="minorHAnsi" w:hAnsiTheme="minorHAnsi" w:cstheme="minorHAnsi"/>
          <w:sz w:val="22"/>
          <w:szCs w:val="22"/>
        </w:rPr>
        <w:t>n be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pl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tow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rds the suc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ssful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F5086">
        <w:rPr>
          <w:rFonts w:asciiTheme="minorHAnsi" w:hAnsiTheme="minorHAnsi" w:cstheme="minorHAnsi"/>
          <w:sz w:val="22"/>
          <w:szCs w:val="22"/>
        </w:rPr>
        <w:t>hie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nt of business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ls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obje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</w:p>
    <w:p w14:paraId="3484C6B5" w14:textId="77777777" w:rsidR="00332C73" w:rsidRPr="009F5086" w:rsidRDefault="00332C73" w:rsidP="009F508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4C7DA07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62043B4C" w14:textId="77777777" w:rsidR="00332C73" w:rsidRPr="009F5086" w:rsidRDefault="000B3991" w:rsidP="009F5086">
      <w:pPr>
        <w:spacing w:before="29"/>
        <w:ind w:left="1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IONAL 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z w:val="22"/>
          <w:szCs w:val="22"/>
        </w:rPr>
        <w:t>E</w:t>
      </w:r>
    </w:p>
    <w:p w14:paraId="5763BD02" w14:textId="77777777" w:rsidR="00332C73" w:rsidRPr="009F5086" w:rsidRDefault="00332C73" w:rsidP="009F508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856CCDF" w14:textId="77777777" w:rsidR="00332C73" w:rsidRPr="009F5086" w:rsidRDefault="000B3991" w:rsidP="009F5086">
      <w:pPr>
        <w:tabs>
          <w:tab w:val="left" w:pos="860"/>
        </w:tabs>
        <w:ind w:left="860" w:right="191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F5086">
        <w:rPr>
          <w:rFonts w:asciiTheme="minorHAnsi" w:hAnsiTheme="minorHAnsi" w:cstheme="minorHAnsi"/>
          <w:sz w:val="22"/>
          <w:szCs w:val="22"/>
        </w:rPr>
        <w:t>pt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w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d, 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sour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ful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h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gh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mo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ivat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with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he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to hand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e mu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ple 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oje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ts and 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du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me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, h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h q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wo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k.</w:t>
      </w:r>
    </w:p>
    <w:p w14:paraId="24FE4401" w14:textId="77777777" w:rsidR="00332C73" w:rsidRPr="009F5086" w:rsidRDefault="000B3991" w:rsidP="009F5086">
      <w:pPr>
        <w:tabs>
          <w:tab w:val="left" w:pos="860"/>
        </w:tabs>
        <w:spacing w:before="2"/>
        <w:ind w:left="860" w:right="508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trong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 and h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F5086">
        <w:rPr>
          <w:rFonts w:asciiTheme="minorHAnsi" w:hAnsiTheme="minorHAnsi" w:cstheme="minorHAnsi"/>
          <w:sz w:val="22"/>
          <w:szCs w:val="22"/>
        </w:rPr>
        <w:t xml:space="preserve">man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lations skil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s; esp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F5086">
        <w:rPr>
          <w:rFonts w:asciiTheme="minorHAnsi" w:hAnsiTheme="minorHAnsi" w:cstheme="minorHAnsi"/>
          <w:sz w:val="22"/>
          <w:szCs w:val="22"/>
        </w:rPr>
        <w:t>ial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ve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in helpi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usto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9F5086">
        <w:rPr>
          <w:rFonts w:asciiTheme="minorHAnsi" w:hAnsiTheme="minorHAnsi" w:cstheme="minorHAnsi"/>
          <w:sz w:val="22"/>
          <w:szCs w:val="22"/>
        </w:rPr>
        <w:t xml:space="preserve">rs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ssoci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tes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solve is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 and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9F5086">
        <w:rPr>
          <w:rFonts w:asciiTheme="minorHAnsi" w:hAnsiTheme="minorHAnsi" w:cstheme="minorHAnsi"/>
          <w:sz w:val="22"/>
          <w:szCs w:val="22"/>
        </w:rPr>
        <w:t>on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rns.</w:t>
      </w:r>
    </w:p>
    <w:p w14:paraId="4983AEA8" w14:textId="77777777" w:rsidR="00332C73" w:rsidRPr="009F5086" w:rsidRDefault="000B3991" w:rsidP="009F5086">
      <w:pPr>
        <w:spacing w:before="72"/>
        <w:ind w:left="500" w:right="4472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IONAL 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z w:val="22"/>
          <w:szCs w:val="22"/>
        </w:rPr>
        <w:t>LS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D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EX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ERIENCE Ana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z w:val="22"/>
          <w:szCs w:val="22"/>
        </w:rPr>
        <w:t>ysis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d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F5086">
        <w:rPr>
          <w:rFonts w:asciiTheme="minorHAnsi" w:hAnsiTheme="minorHAnsi" w:cstheme="minorHAnsi"/>
          <w:b/>
          <w:sz w:val="22"/>
          <w:szCs w:val="22"/>
        </w:rPr>
        <w:t>lem</w:t>
      </w:r>
      <w:r w:rsidRPr="009F5086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>olv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in</w:t>
      </w:r>
      <w:r w:rsidRPr="009F5086">
        <w:rPr>
          <w:rFonts w:asciiTheme="minorHAnsi" w:hAnsiTheme="minorHAnsi" w:cstheme="minorHAnsi"/>
          <w:b/>
          <w:sz w:val="22"/>
          <w:szCs w:val="22"/>
        </w:rPr>
        <w:t>g</w:t>
      </w:r>
    </w:p>
    <w:p w14:paraId="5BD04A22" w14:textId="77777777" w:rsidR="00332C73" w:rsidRPr="009F5086" w:rsidRDefault="000B3991" w:rsidP="009F5086">
      <w:pPr>
        <w:ind w:left="5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F508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lop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surv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ins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rum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nt, s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F5086">
        <w:rPr>
          <w:rFonts w:asciiTheme="minorHAnsi" w:hAnsiTheme="minorHAnsi" w:cstheme="minorHAnsi"/>
          <w:sz w:val="22"/>
          <w:szCs w:val="22"/>
        </w:rPr>
        <w:t>bseq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ue</w:t>
      </w:r>
      <w:r w:rsidRPr="009F5086">
        <w:rPr>
          <w:rFonts w:asciiTheme="minorHAnsi" w:hAnsiTheme="minorHAnsi" w:cstheme="minorHAnsi"/>
          <w:sz w:val="22"/>
          <w:szCs w:val="22"/>
        </w:rPr>
        <w:t>nt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to ob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in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mation</w:t>
      </w:r>
    </w:p>
    <w:p w14:paraId="60B8D1CB" w14:textId="77777777" w:rsidR="00332C73" w:rsidRPr="009F5086" w:rsidRDefault="000B3991" w:rsidP="009F5086">
      <w:pPr>
        <w:ind w:left="8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9F5086">
        <w:rPr>
          <w:rFonts w:asciiTheme="minorHAnsi" w:hAnsiTheme="minorHAnsi" w:cstheme="minorHAnsi"/>
          <w:sz w:val="22"/>
          <w:szCs w:val="22"/>
        </w:rPr>
        <w:t>om custom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rs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rdi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their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sf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on with 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rodu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ts pur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d.</w:t>
      </w:r>
    </w:p>
    <w:p w14:paraId="2D55319D" w14:textId="77777777" w:rsidR="00332C73" w:rsidRPr="009F5086" w:rsidRDefault="000B3991" w:rsidP="009F5086">
      <w:pPr>
        <w:tabs>
          <w:tab w:val="left" w:pos="860"/>
        </w:tabs>
        <w:ind w:left="860" w:right="194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>Comp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led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tatis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ic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 data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to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potential ta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t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rk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ts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or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9F5086">
        <w:rPr>
          <w:rFonts w:asciiTheme="minorHAnsi" w:hAnsiTheme="minorHAnsi" w:cstheme="minorHAnsi"/>
          <w:sz w:val="22"/>
          <w:szCs w:val="22"/>
        </w:rPr>
        <w:t>uture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s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ma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k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ts.</w:t>
      </w:r>
    </w:p>
    <w:p w14:paraId="385D17D9" w14:textId="77777777" w:rsidR="00332C73" w:rsidRPr="009F5086" w:rsidRDefault="000B3991" w:rsidP="009F5086">
      <w:pPr>
        <w:tabs>
          <w:tab w:val="left" w:pos="860"/>
        </w:tabs>
        <w:ind w:left="860" w:right="254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>Comp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ted ind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nt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h pr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j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 xml:space="preserve">t on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he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of 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them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F5086">
        <w:rPr>
          <w:rFonts w:asciiTheme="minorHAnsi" w:hAnsiTheme="minorHAnsi" w:cstheme="minorHAnsi"/>
          <w:sz w:val="22"/>
          <w:szCs w:val="22"/>
        </w:rPr>
        <w:t>stati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F5086">
        <w:rPr>
          <w:rFonts w:asciiTheme="minorHAnsi" w:hAnsiTheme="minorHAnsi" w:cstheme="minorHAnsi"/>
          <w:sz w:val="22"/>
          <w:szCs w:val="22"/>
        </w:rPr>
        <w:t xml:space="preserve">l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od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ls as too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s for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solving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rious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busin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ss problems.</w:t>
      </w:r>
    </w:p>
    <w:p w14:paraId="6668A211" w14:textId="77777777" w:rsidR="00332C73" w:rsidRPr="009F5086" w:rsidRDefault="000B3991" w:rsidP="009F5086">
      <w:pPr>
        <w:tabs>
          <w:tab w:val="left" w:pos="860"/>
        </w:tabs>
        <w:ind w:left="860" w:right="542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>Condu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ted qu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on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 xml:space="preserve">l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nspe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ons,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9F5086">
        <w:rPr>
          <w:rFonts w:asciiTheme="minorHAnsi" w:hAnsiTheme="minorHAnsi" w:cstheme="minorHAnsi"/>
          <w:sz w:val="22"/>
          <w:szCs w:val="22"/>
        </w:rPr>
        <w:t>sul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s and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loped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on plans to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ddr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ss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s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 xml:space="preserve">f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rn.</w:t>
      </w:r>
    </w:p>
    <w:p w14:paraId="571E55E5" w14:textId="77777777" w:rsidR="00332C73" w:rsidRPr="009F5086" w:rsidRDefault="000B3991" w:rsidP="009F5086">
      <w:pPr>
        <w:spacing w:before="4"/>
        <w:ind w:left="5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9F5086">
        <w:rPr>
          <w:rFonts w:asciiTheme="minorHAnsi" w:hAnsiTheme="minorHAnsi" w:cstheme="minorHAnsi"/>
          <w:b/>
          <w:sz w:val="22"/>
          <w:szCs w:val="22"/>
        </w:rPr>
        <w:t>ica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io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s 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d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z w:val="22"/>
          <w:szCs w:val="22"/>
        </w:rPr>
        <w:t>sto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latio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</w:p>
    <w:p w14:paraId="41D2055D" w14:textId="77777777" w:rsidR="00332C73" w:rsidRPr="009F5086" w:rsidRDefault="000B3991" w:rsidP="009F5086">
      <w:pPr>
        <w:ind w:left="5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F508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9F5086">
        <w:rPr>
          <w:rFonts w:asciiTheme="minorHAnsi" w:hAnsiTheme="minorHAnsi" w:cstheme="minorHAnsi"/>
          <w:sz w:val="22"/>
          <w:szCs w:val="22"/>
        </w:rPr>
        <w:t>ived Custo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 Se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sf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 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rd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hi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h q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of 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rvi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ovided to</w:t>
      </w:r>
    </w:p>
    <w:p w14:paraId="31248C17" w14:textId="77777777" w:rsidR="00332C73" w:rsidRPr="009F5086" w:rsidRDefault="000B3991" w:rsidP="009F5086">
      <w:pPr>
        <w:ind w:left="8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>both vendo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s and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9F5086">
        <w:rPr>
          <w:rFonts w:asciiTheme="minorHAnsi" w:hAnsiTheme="minorHAnsi" w:cstheme="minorHAnsi"/>
          <w:sz w:val="22"/>
          <w:szCs w:val="22"/>
        </w:rPr>
        <w:t>usto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rs.</w:t>
      </w:r>
    </w:p>
    <w:p w14:paraId="621F16E2" w14:textId="77777777" w:rsidR="00332C73" w:rsidRPr="009F5086" w:rsidRDefault="000B3991" w:rsidP="009F5086">
      <w:pPr>
        <w:tabs>
          <w:tab w:val="left" w:pos="860"/>
        </w:tabs>
        <w:ind w:left="860" w:right="445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ndled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usto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 inquir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 and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sal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s;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ompa</w:t>
      </w:r>
      <w:r w:rsidRPr="009F5086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to 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ndors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ospe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ve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9F5086">
        <w:rPr>
          <w:rFonts w:asciiTheme="minorHAnsi" w:hAnsiTheme="minorHAnsi" w:cstheme="minorHAnsi"/>
          <w:sz w:val="22"/>
          <w:szCs w:val="22"/>
        </w:rPr>
        <w:t>usto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9F5086">
        <w:rPr>
          <w:rFonts w:asciiTheme="minorHAnsi" w:hAnsiTheme="minorHAnsi" w:cstheme="minorHAnsi"/>
          <w:sz w:val="22"/>
          <w:szCs w:val="22"/>
        </w:rPr>
        <w:t xml:space="preserve">rs,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sul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ing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in a 15%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inc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F5086">
        <w:rPr>
          <w:rFonts w:asciiTheme="minorHAnsi" w:hAnsiTheme="minorHAnsi" w:cstheme="minorHAnsi"/>
          <w:sz w:val="22"/>
          <w:szCs w:val="22"/>
        </w:rPr>
        <w:t>se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in sal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s in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9F5086">
        <w:rPr>
          <w:rFonts w:asciiTheme="minorHAnsi" w:hAnsiTheme="minorHAnsi" w:cstheme="minorHAnsi"/>
          <w:sz w:val="22"/>
          <w:szCs w:val="22"/>
        </w:rPr>
        <w:t xml:space="preserve">ust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mon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F5086">
        <w:rPr>
          <w:rFonts w:asciiTheme="minorHAnsi" w:hAnsiTheme="minorHAnsi" w:cstheme="minorHAnsi"/>
          <w:sz w:val="22"/>
          <w:szCs w:val="22"/>
        </w:rPr>
        <w:t>s.</w:t>
      </w:r>
    </w:p>
    <w:p w14:paraId="5DBDD5B5" w14:textId="77777777" w:rsidR="00332C73" w:rsidRPr="009F5086" w:rsidRDefault="000B3991" w:rsidP="009F5086">
      <w:pPr>
        <w:ind w:left="5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F508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rovid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ori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ntation,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ning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uida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to n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w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s.</w:t>
      </w:r>
    </w:p>
    <w:p w14:paraId="56BC7963" w14:textId="77777777" w:rsidR="00332C73" w:rsidRPr="009F5086" w:rsidRDefault="00332C73" w:rsidP="009F508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789B5BE" w14:textId="77777777" w:rsidR="00332C73" w:rsidRPr="009F5086" w:rsidRDefault="000B3991" w:rsidP="009F5086">
      <w:pPr>
        <w:ind w:left="1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ED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z w:val="22"/>
          <w:szCs w:val="22"/>
        </w:rPr>
        <w:t>TION</w:t>
      </w:r>
    </w:p>
    <w:p w14:paraId="190DE748" w14:textId="77777777" w:rsidR="00332C73" w:rsidRPr="009F5086" w:rsidRDefault="00332C73" w:rsidP="009F508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56E83E8" w14:textId="77777777" w:rsidR="00332C73" w:rsidRPr="009F5086" w:rsidRDefault="000B3991" w:rsidP="009F5086">
      <w:pPr>
        <w:ind w:left="5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Ba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lor of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ienc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,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levue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Univ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rsi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, Bell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, NE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(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F5086">
        <w:rPr>
          <w:rFonts w:asciiTheme="minorHAnsi" w:hAnsiTheme="minorHAnsi" w:cstheme="minorHAnsi"/>
          <w:sz w:val="22"/>
          <w:szCs w:val="22"/>
        </w:rPr>
        <w:t>un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, 20x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)</w:t>
      </w:r>
    </w:p>
    <w:p w14:paraId="3BC73173" w14:textId="77777777" w:rsidR="00332C73" w:rsidRPr="009F5086" w:rsidRDefault="000B3991" w:rsidP="009F5086">
      <w:pPr>
        <w:ind w:left="8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>Majo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: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ompu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fo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on 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 xml:space="preserve">stems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n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>usine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 xml:space="preserve">s             </w:t>
      </w:r>
      <w:r w:rsidRPr="009F508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Minor: 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them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</w:p>
    <w:p w14:paraId="63C0DE45" w14:textId="77777777" w:rsidR="00332C73" w:rsidRPr="009F5086" w:rsidRDefault="000B3991" w:rsidP="009F5086">
      <w:pPr>
        <w:ind w:left="8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F5086">
        <w:rPr>
          <w:rFonts w:asciiTheme="minorHAnsi" w:hAnsiTheme="minorHAnsi" w:cstheme="minorHAnsi"/>
          <w:sz w:val="22"/>
          <w:szCs w:val="22"/>
        </w:rPr>
        <w:t>du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ted summa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 xml:space="preserve">um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ude                                                </w:t>
      </w:r>
      <w:r w:rsidRPr="009F508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GPA:  3.98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F5086">
        <w:rPr>
          <w:rFonts w:asciiTheme="minorHAnsi" w:hAnsiTheme="minorHAnsi" w:cstheme="minorHAnsi"/>
          <w:sz w:val="22"/>
          <w:szCs w:val="22"/>
        </w:rPr>
        <w:t>4.00</w:t>
      </w:r>
    </w:p>
    <w:p w14:paraId="791BE091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3D832345" w14:textId="77777777" w:rsidR="00332C73" w:rsidRPr="009F5086" w:rsidRDefault="000B3991" w:rsidP="009F5086">
      <w:pPr>
        <w:ind w:left="1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TECHNI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z w:val="22"/>
          <w:szCs w:val="22"/>
        </w:rPr>
        <w:t>LS</w:t>
      </w:r>
    </w:p>
    <w:p w14:paraId="6AECED00" w14:textId="77777777" w:rsidR="00332C73" w:rsidRPr="009F5086" w:rsidRDefault="00332C73" w:rsidP="009F508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E4CF829" w14:textId="77777777" w:rsidR="00332C73" w:rsidRPr="009F5086" w:rsidRDefault="000B3991" w:rsidP="009F5086">
      <w:pPr>
        <w:ind w:left="5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F508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,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ER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, AS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 xml:space="preserve">,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 xml:space="preserve">HP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riptin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, Rel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l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s,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</w:p>
    <w:p w14:paraId="09D90AC0" w14:textId="77777777" w:rsidR="00332C73" w:rsidRPr="009F5086" w:rsidRDefault="000B3991" w:rsidP="009F5086">
      <w:pPr>
        <w:ind w:left="5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F508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l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tatis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 xml:space="preserve">ics,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Da</w:t>
      </w:r>
      <w:r w:rsidRPr="009F5086">
        <w:rPr>
          <w:rFonts w:asciiTheme="minorHAnsi" w:hAnsiTheme="minorHAnsi" w:cstheme="minorHAnsi"/>
          <w:sz w:val="22"/>
          <w:szCs w:val="22"/>
        </w:rPr>
        <w:t xml:space="preserve">ta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si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, Cal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ulus &amp;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Math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matic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 An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si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,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</w:p>
    <w:p w14:paraId="667E10A9" w14:textId="77777777" w:rsidR="00332C73" w:rsidRPr="009F5086" w:rsidRDefault="00332C73" w:rsidP="009F508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D5203FB" w14:textId="77777777" w:rsidR="00332C73" w:rsidRPr="009F5086" w:rsidRDefault="000B3991" w:rsidP="009F5086">
      <w:pPr>
        <w:ind w:left="1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WORK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ERIENCE</w:t>
      </w:r>
    </w:p>
    <w:p w14:paraId="1E6F6CD5" w14:textId="77777777" w:rsidR="00332C73" w:rsidRPr="009F5086" w:rsidRDefault="00332C73" w:rsidP="009F508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3AEE725" w14:textId="77777777" w:rsidR="00332C73" w:rsidRPr="009F5086" w:rsidRDefault="000B3991" w:rsidP="009F5086">
      <w:pPr>
        <w:ind w:left="5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-M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ke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ch</w:t>
      </w:r>
      <w:r w:rsidRPr="009F5086">
        <w:rPr>
          <w:rFonts w:asciiTheme="minorHAnsi" w:hAnsiTheme="minorHAnsi" w:cstheme="minorHAnsi"/>
          <w:b/>
          <w:sz w:val="22"/>
          <w:szCs w:val="22"/>
        </w:rPr>
        <w:t>,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Mutu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l of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mah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, O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, NE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9F5086">
        <w:rPr>
          <w:rFonts w:asciiTheme="minorHAnsi" w:hAnsiTheme="minorHAnsi" w:cstheme="minorHAnsi"/>
          <w:sz w:val="22"/>
          <w:szCs w:val="22"/>
        </w:rPr>
        <w:t>ll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mest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r,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20x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)</w:t>
      </w:r>
    </w:p>
    <w:p w14:paraId="57E64005" w14:textId="77777777" w:rsidR="00332C73" w:rsidRPr="009F5086" w:rsidRDefault="000B3991" w:rsidP="009F5086">
      <w:pPr>
        <w:ind w:left="500"/>
        <w:rPr>
          <w:rFonts w:asciiTheme="minorHAnsi" w:hAnsiTheme="minorHAnsi" w:cstheme="minorHAnsi"/>
          <w:sz w:val="22"/>
          <w:szCs w:val="22"/>
        </w:rPr>
        <w:sectPr w:rsidR="00332C73" w:rsidRPr="009F5086">
          <w:type w:val="continuous"/>
          <w:pgSz w:w="12240" w:h="15840"/>
          <w:pgMar w:top="620" w:right="1280" w:bottom="280" w:left="1300" w:header="720" w:footer="720" w:gutter="0"/>
          <w:cols w:space="720"/>
        </w:sectPr>
      </w:pP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ales 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z w:val="22"/>
          <w:szCs w:val="22"/>
        </w:rPr>
        <w:t>ssocia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&amp; 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ist Assista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 xml:space="preserve">,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is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on </w:t>
      </w:r>
      <w:r w:rsidRPr="009F5086">
        <w:rPr>
          <w:rFonts w:asciiTheme="minorHAnsi" w:hAnsiTheme="minorHAnsi" w:cstheme="minorHAnsi"/>
          <w:sz w:val="22"/>
          <w:szCs w:val="22"/>
        </w:rPr>
        <w:t>Tool, Omah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, NE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(20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x to pr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nt)</w:t>
      </w:r>
    </w:p>
    <w:p w14:paraId="3732E7E5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36F6FB22" w14:textId="77777777" w:rsidR="00332C73" w:rsidRPr="009F5086" w:rsidRDefault="00332C73" w:rsidP="009F508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C0D1102" w14:textId="77777777" w:rsidR="00332C73" w:rsidRPr="009F5086" w:rsidRDefault="000B3991" w:rsidP="009F5086">
      <w:pPr>
        <w:spacing w:before="25"/>
        <w:ind w:left="7081" w:right="160" w:hanging="6983"/>
        <w:jc w:val="right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pict w14:anchorId="6C2EE7BE">
          <v:group id="_x0000_s1091" style="position:absolute;left:0;text-align:left;margin-left:70.3pt;margin-top:78.35pt;width:471.55pt;height:1.55pt;z-index:-251667456;mso-position-horizontal-relative:page" coordorigin="1406,1567" coordsize="9431,31">
            <v:shape id="_x0000_s1093" style="position:absolute;left:1412;top:1592;width:9419;height:0" coordorigin="1412,1592" coordsize="9419,0" path="m1412,1592r9419,e" filled="f" strokeweight=".58pt">
              <v:path arrowok="t"/>
            </v:shape>
            <v:shape id="_x0000_s1092" style="position:absolute;left:1412;top:1572;width:9419;height:0" coordorigin="1412,1572" coordsize="9419,0" path="m1412,1572r9419,e" filled="f" strokeweight=".58pt">
              <v:path arrowok="t"/>
            </v:shape>
            <w10:wrap anchorx="page"/>
          </v:group>
        </w:pic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z w:val="22"/>
          <w:szCs w:val="22"/>
        </w:rPr>
        <w:t>.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AMP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LE V                                                                       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987 No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thri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F5086">
        <w:rPr>
          <w:rFonts w:asciiTheme="minorHAnsi" w:hAnsiTheme="minorHAnsi" w:cstheme="minorHAnsi"/>
          <w:sz w:val="22"/>
          <w:szCs w:val="22"/>
        </w:rPr>
        <w:t>e Om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, 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ska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9F5086">
        <w:rPr>
          <w:rFonts w:asciiTheme="minorHAnsi" w:hAnsiTheme="minorHAnsi" w:cstheme="minorHAnsi"/>
          <w:sz w:val="22"/>
          <w:szCs w:val="22"/>
        </w:rPr>
        <w:t>8123 (402)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543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>1234</w:t>
      </w:r>
      <w:hyperlink r:id="rId16">
        <w:r w:rsidRPr="009F5086">
          <w:rPr>
            <w:rFonts w:asciiTheme="minorHAnsi" w:hAnsiTheme="minorHAnsi" w:cstheme="minorHAnsi"/>
            <w:sz w:val="22"/>
            <w:szCs w:val="22"/>
          </w:rPr>
          <w:t xml:space="preserve"> i</w:t>
        </w:r>
        <w:r w:rsidRPr="009F5086">
          <w:rPr>
            <w:rFonts w:asciiTheme="minorHAnsi" w:hAnsiTheme="minorHAnsi" w:cstheme="minorHAnsi"/>
            <w:spacing w:val="1"/>
            <w:sz w:val="22"/>
            <w:szCs w:val="22"/>
          </w:rPr>
          <w:t>m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9F5086">
          <w:rPr>
            <w:rFonts w:asciiTheme="minorHAnsi" w:hAnsiTheme="minorHAnsi" w:cstheme="minorHAnsi"/>
            <w:sz w:val="22"/>
            <w:szCs w:val="22"/>
          </w:rPr>
          <w:t>s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9F5086">
          <w:rPr>
            <w:rFonts w:asciiTheme="minorHAnsi" w:hAnsiTheme="minorHAnsi" w:cstheme="minorHAnsi"/>
            <w:sz w:val="22"/>
            <w:szCs w:val="22"/>
          </w:rPr>
          <w:t>mp</w:t>
        </w:r>
        <w:r w:rsidRPr="009F5086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9F5086">
          <w:rPr>
            <w:rFonts w:asciiTheme="minorHAnsi" w:hAnsiTheme="minorHAnsi" w:cstheme="minorHAnsi"/>
            <w:sz w:val="22"/>
            <w:szCs w:val="22"/>
          </w:rPr>
          <w:t>5@xx</w:t>
        </w:r>
        <w:r w:rsidRPr="009F5086">
          <w:rPr>
            <w:rFonts w:asciiTheme="minorHAnsi" w:hAnsiTheme="minorHAnsi" w:cstheme="minorHAnsi"/>
            <w:spacing w:val="2"/>
            <w:sz w:val="22"/>
            <w:szCs w:val="22"/>
          </w:rPr>
          <w:t>x</w:t>
        </w:r>
        <w:r w:rsidRPr="009F5086">
          <w:rPr>
            <w:rFonts w:asciiTheme="minorHAnsi" w:hAnsiTheme="minorHAnsi" w:cstheme="minorHAnsi"/>
            <w:sz w:val="22"/>
            <w:szCs w:val="22"/>
          </w:rPr>
          <w:t>.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9F5086">
          <w:rPr>
            <w:rFonts w:asciiTheme="minorHAnsi" w:hAnsiTheme="minorHAnsi" w:cstheme="minorHAnsi"/>
            <w:sz w:val="22"/>
            <w:szCs w:val="22"/>
          </w:rPr>
          <w:t>om</w:t>
        </w:r>
      </w:hyperlink>
    </w:p>
    <w:p w14:paraId="5C524268" w14:textId="77777777" w:rsidR="00332C73" w:rsidRPr="009F5086" w:rsidRDefault="00332C73" w:rsidP="009F508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ACA70F6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235C7DC3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2E516700" w14:textId="77777777" w:rsidR="00332C73" w:rsidRPr="009F5086" w:rsidRDefault="000B3991" w:rsidP="009F5086">
      <w:pPr>
        <w:spacing w:before="29"/>
        <w:ind w:left="3285" w:right="3308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IONAL 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z w:val="22"/>
          <w:szCs w:val="22"/>
        </w:rPr>
        <w:t>E</w:t>
      </w:r>
    </w:p>
    <w:p w14:paraId="03E93795" w14:textId="77777777" w:rsidR="00332C73" w:rsidRPr="009F5086" w:rsidRDefault="00332C73" w:rsidP="009F508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505F4AC" w14:textId="77777777" w:rsidR="00332C73" w:rsidRPr="009F5086" w:rsidRDefault="000B3991" w:rsidP="009F5086">
      <w:pPr>
        <w:ind w:left="140" w:right="133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pict w14:anchorId="5E7D4AF9">
          <v:group id="_x0000_s1088" style="position:absolute;left:0;text-align:left;margin-left:70.15pt;margin-top:64.8pt;width:471.75pt;height:2.25pt;z-index:-251666432;mso-position-horizontal-relative:page" coordorigin="1403,1296" coordsize="9435,45">
            <v:shape id="_x0000_s1090" style="position:absolute;left:1412;top:1304;width:9419;height:0" coordorigin="1412,1304" coordsize="9419,0" path="m1412,1304r9419,e" filled="f" strokeweight=".82pt">
              <v:path arrowok="t"/>
            </v:shape>
            <v:shape id="_x0000_s1089" style="position:absolute;left:1412;top:1333;width:9419;height:0" coordorigin="1412,1333" coordsize="9419,0" path="m1412,1333r9419,e" filled="f" strokeweight=".82pt">
              <v:path arrowok="t"/>
            </v:shape>
            <w10:wrap anchorx="page"/>
          </v:group>
        </w:pic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>mo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ivat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d, 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sou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 xml:space="preserve">ul and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le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r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th 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tensive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strong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 b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round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 man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ment, tr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in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lop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9F5086">
        <w:rPr>
          <w:rFonts w:asciiTheme="minorHAnsi" w:hAnsiTheme="minorHAnsi" w:cstheme="minorHAnsi"/>
          <w:sz w:val="22"/>
          <w:szCs w:val="22"/>
        </w:rPr>
        <w:t>nt;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F5086">
        <w:rPr>
          <w:rFonts w:asciiTheme="minorHAnsi" w:hAnsiTheme="minorHAnsi" w:cstheme="minorHAnsi"/>
          <w:sz w:val="22"/>
          <w:szCs w:val="22"/>
        </w:rPr>
        <w:t>pt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l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unic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 skil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s and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monstr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ted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bi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to 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F5086">
        <w:rPr>
          <w:rFonts w:asciiTheme="minorHAnsi" w:hAnsiTheme="minorHAnsi" w:cstheme="minorHAnsi"/>
          <w:sz w:val="22"/>
          <w:szCs w:val="22"/>
        </w:rPr>
        <w:t>nd ma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sive, 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odu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ve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w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rk te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ms;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pro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ici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nt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n the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F5086">
        <w:rPr>
          <w:rFonts w:asciiTheme="minorHAnsi" w:hAnsiTheme="minorHAnsi" w:cstheme="minorHAnsi"/>
          <w:sz w:val="22"/>
          <w:szCs w:val="22"/>
        </w:rPr>
        <w:t>se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of Mi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roso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 xml:space="preserve">t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d,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 and oth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 so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tw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ppl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ons.</w:t>
      </w:r>
    </w:p>
    <w:p w14:paraId="70881E08" w14:textId="77777777" w:rsidR="00332C73" w:rsidRPr="009F5086" w:rsidRDefault="00332C73" w:rsidP="009F508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0F517E9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45A31AFD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1D4F317B" w14:textId="77777777" w:rsidR="00332C73" w:rsidRPr="009F5086" w:rsidRDefault="000B3991" w:rsidP="009F5086">
      <w:pPr>
        <w:spacing w:before="29"/>
        <w:ind w:left="1849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IONAL 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z w:val="22"/>
          <w:szCs w:val="22"/>
        </w:rPr>
        <w:t>LS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LI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>HMENTS</w:t>
      </w:r>
    </w:p>
    <w:p w14:paraId="0229FFCC" w14:textId="77777777" w:rsidR="00332C73" w:rsidRPr="009F5086" w:rsidRDefault="00332C73" w:rsidP="009F508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046ECDC" w14:textId="77777777" w:rsidR="00332C73" w:rsidRPr="009F5086" w:rsidRDefault="000B3991" w:rsidP="009F5086">
      <w:pPr>
        <w:ind w:left="1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ag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t and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Ad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ist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ion</w:t>
      </w:r>
    </w:p>
    <w:p w14:paraId="5BF96CCB" w14:textId="77777777" w:rsidR="00332C73" w:rsidRPr="009F5086" w:rsidRDefault="000B3991" w:rsidP="009F5086">
      <w:pPr>
        <w:tabs>
          <w:tab w:val="left" w:pos="500"/>
        </w:tabs>
        <w:spacing w:before="19"/>
        <w:ind w:left="500" w:right="366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>Dir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ted,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uided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mo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ivat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wo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9F5086">
        <w:rPr>
          <w:rFonts w:asciiTheme="minorHAnsi" w:hAnsiTheme="minorHAnsi" w:cstheme="minorHAnsi"/>
          <w:sz w:val="22"/>
          <w:szCs w:val="22"/>
        </w:rPr>
        <w:t>fo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of up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to 300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ndiv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du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ls with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F5086">
        <w:rPr>
          <w:rFonts w:asciiTheme="minorHAnsi" w:hAnsiTheme="minorHAnsi" w:cstheme="minorHAnsi"/>
          <w:sz w:val="22"/>
          <w:szCs w:val="22"/>
        </w:rPr>
        <w:t>ive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se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hn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F5086">
        <w:rPr>
          <w:rFonts w:asciiTheme="minorHAnsi" w:hAnsiTheme="minorHAnsi" w:cstheme="minorHAnsi"/>
          <w:sz w:val="22"/>
          <w:szCs w:val="22"/>
        </w:rPr>
        <w:t>l 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roun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F5086">
        <w:rPr>
          <w:rFonts w:asciiTheme="minorHAnsi" w:hAnsiTheme="minorHAnsi" w:cstheme="minorHAnsi"/>
          <w:sz w:val="22"/>
          <w:szCs w:val="22"/>
        </w:rPr>
        <w:t>s and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F5086">
        <w:rPr>
          <w:rFonts w:asciiTheme="minorHAnsi" w:hAnsiTheme="minorHAnsi" w:cstheme="minorHAnsi"/>
          <w:sz w:val="22"/>
          <w:szCs w:val="22"/>
        </w:rPr>
        <w:t>s.</w:t>
      </w:r>
    </w:p>
    <w:p w14:paraId="0ACF936C" w14:textId="77777777" w:rsidR="00332C73" w:rsidRPr="009F5086" w:rsidRDefault="000B3991" w:rsidP="009F5086">
      <w:pPr>
        <w:tabs>
          <w:tab w:val="left" w:pos="500"/>
        </w:tabs>
        <w:ind w:left="500" w:right="532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9F5086">
        <w:rPr>
          <w:rFonts w:asciiTheme="minorHAnsi" w:hAnsiTheme="minorHAnsi" w:cstheme="minorHAnsi"/>
          <w:sz w:val="22"/>
          <w:szCs w:val="22"/>
        </w:rPr>
        <w:t>ssful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k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rm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of a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9F5086">
        <w:rPr>
          <w:rFonts w:asciiTheme="minorHAnsi" w:hAnsiTheme="minorHAnsi" w:cstheme="minorHAnsi"/>
          <w:sz w:val="22"/>
          <w:szCs w:val="22"/>
        </w:rPr>
        <w:t>ma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inal”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w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rk 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F5086">
        <w:rPr>
          <w:rFonts w:asciiTheme="minorHAnsi" w:hAnsiTheme="minorHAnsi" w:cstheme="minorHAnsi"/>
          <w:sz w:val="22"/>
          <w:szCs w:val="22"/>
        </w:rPr>
        <w:t>m, as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viden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 inc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to a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F5086">
        <w:rPr>
          <w:rFonts w:asciiTheme="minorHAnsi" w:hAnsiTheme="minorHAnsi" w:cstheme="minorHAnsi"/>
          <w:sz w:val="22"/>
          <w:szCs w:val="22"/>
        </w:rPr>
        <w:t>to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”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rm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ra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ft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 on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six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mon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hs as 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m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r.</w:t>
      </w:r>
    </w:p>
    <w:p w14:paraId="58574A62" w14:textId="77777777" w:rsidR="00332C73" w:rsidRPr="009F5086" w:rsidRDefault="000B3991" w:rsidP="009F5086">
      <w:pPr>
        <w:spacing w:before="3"/>
        <w:ind w:left="1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F5086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rovid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d</w:t>
      </w:r>
      <w:r w:rsidRPr="009F508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>to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su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rvision for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dm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nis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ve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sta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f of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up to si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xt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F5086">
        <w:rPr>
          <w:rFonts w:asciiTheme="minorHAnsi" w:hAnsiTheme="minorHAnsi" w:cstheme="minorHAnsi"/>
          <w:sz w:val="22"/>
          <w:szCs w:val="22"/>
        </w:rPr>
        <w:t>s.</w:t>
      </w:r>
    </w:p>
    <w:p w14:paraId="27CD7BA0" w14:textId="77777777" w:rsidR="00332C73" w:rsidRPr="009F5086" w:rsidRDefault="000B3991" w:rsidP="009F5086">
      <w:pPr>
        <w:tabs>
          <w:tab w:val="left" w:pos="500"/>
        </w:tabs>
        <w:spacing w:before="21"/>
        <w:ind w:left="500" w:right="339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lann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d, 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dinat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the 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ing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of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ompu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odu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ts;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oordin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ted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ompu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9F5086">
        <w:rPr>
          <w:rFonts w:asciiTheme="minorHAnsi" w:hAnsiTheme="minorHAnsi" w:cstheme="minorHAnsi"/>
          <w:sz w:val="22"/>
          <w:szCs w:val="22"/>
        </w:rPr>
        <w:t xml:space="preserve">r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stem 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in f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ies throu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 xml:space="preserve">hout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he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wo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ld.</w:t>
      </w:r>
    </w:p>
    <w:p w14:paraId="110C83CB" w14:textId="77777777" w:rsidR="00332C73" w:rsidRPr="009F5086" w:rsidRDefault="000B3991" w:rsidP="009F5086">
      <w:pPr>
        <w:ind w:left="1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F5086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lann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d, 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loped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dm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nis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nnu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 bu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ts 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rom $150,0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9F5086">
        <w:rPr>
          <w:rFonts w:asciiTheme="minorHAnsi" w:hAnsiTheme="minorHAnsi" w:cstheme="minorHAnsi"/>
          <w:sz w:val="22"/>
          <w:szCs w:val="22"/>
        </w:rPr>
        <w:t>0 to $300,000.</w:t>
      </w:r>
    </w:p>
    <w:p w14:paraId="2828ADFB" w14:textId="77777777" w:rsidR="00332C73" w:rsidRPr="009F5086" w:rsidRDefault="00332C73" w:rsidP="009F508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BA7489B" w14:textId="77777777" w:rsidR="00332C73" w:rsidRPr="009F5086" w:rsidRDefault="000B3991" w:rsidP="009F5086">
      <w:pPr>
        <w:ind w:left="1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ai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g 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d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D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v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lo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t</w:t>
      </w:r>
    </w:p>
    <w:p w14:paraId="1B9934A8" w14:textId="77777777" w:rsidR="00332C73" w:rsidRPr="009F5086" w:rsidRDefault="000B3991" w:rsidP="009F5086">
      <w:pPr>
        <w:tabs>
          <w:tab w:val="left" w:pos="500"/>
        </w:tabs>
        <w:spacing w:before="19"/>
        <w:ind w:left="500" w:right="179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ht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le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 cou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s in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rship, ma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ment, te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m bu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ld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 xml:space="preserve">,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fe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ve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w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 xml:space="preserve">ing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spe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 xml:space="preserve">h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uni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ons.</w:t>
      </w:r>
    </w:p>
    <w:p w14:paraId="5F85DC68" w14:textId="77777777" w:rsidR="00332C73" w:rsidRPr="009F5086" w:rsidRDefault="000B3991" w:rsidP="009F5086">
      <w:pPr>
        <w:tabs>
          <w:tab w:val="left" w:pos="500"/>
        </w:tabs>
        <w:spacing w:before="21"/>
        <w:ind w:left="500" w:right="651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rtifi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s Master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nst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tor; 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loped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ri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ulu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; sel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d, tr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ined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luat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oth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 instru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to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s.</w:t>
      </w:r>
    </w:p>
    <w:p w14:paraId="2D6577A5" w14:textId="77777777" w:rsidR="00332C73" w:rsidRPr="009F5086" w:rsidRDefault="000B3991" w:rsidP="009F5086">
      <w:pPr>
        <w:tabs>
          <w:tab w:val="left" w:pos="500"/>
        </w:tabs>
        <w:ind w:left="500" w:right="324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>Advis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F5086">
        <w:rPr>
          <w:rFonts w:asciiTheme="minorHAnsi" w:hAnsiTheme="minorHAnsi" w:cstheme="minorHAnsi"/>
          <w:sz w:val="22"/>
          <w:szCs w:val="22"/>
        </w:rPr>
        <w:t>ted 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rsonnel on w</w:t>
      </w:r>
      <w:r w:rsidRPr="009F508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s to en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F5086">
        <w:rPr>
          <w:rFonts w:asciiTheme="minorHAnsi" w:hAnsiTheme="minorHAnsi" w:cstheme="minorHAnsi"/>
          <w:sz w:val="22"/>
          <w:szCs w:val="22"/>
        </w:rPr>
        <w:t>nd st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then th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ir 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omo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bi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z w:val="22"/>
          <w:szCs w:val="22"/>
        </w:rPr>
        <w:t>job pe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fo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ma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F5086">
        <w:rPr>
          <w:rFonts w:asciiTheme="minorHAnsi" w:hAnsiTheme="minorHAnsi" w:cstheme="minorHAnsi"/>
          <w:sz w:val="22"/>
          <w:szCs w:val="22"/>
        </w:rPr>
        <w:t xml:space="preserve">;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do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umen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 d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lop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nt 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ns f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r emp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F5086">
        <w:rPr>
          <w:rFonts w:asciiTheme="minorHAnsi" w:hAnsiTheme="minorHAnsi" w:cstheme="minorHAnsi"/>
          <w:sz w:val="22"/>
          <w:szCs w:val="22"/>
        </w:rPr>
        <w:t>s.</w:t>
      </w:r>
    </w:p>
    <w:p w14:paraId="28ABC411" w14:textId="77777777" w:rsidR="00332C73" w:rsidRPr="009F5086" w:rsidRDefault="000B3991" w:rsidP="009F5086">
      <w:pPr>
        <w:spacing w:before="3"/>
        <w:ind w:left="1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F5086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rovid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on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>the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 xml:space="preserve">job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ing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uida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r 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w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s.</w:t>
      </w:r>
    </w:p>
    <w:p w14:paraId="608D92D2" w14:textId="77777777" w:rsidR="00332C73" w:rsidRPr="009F5086" w:rsidRDefault="00332C73" w:rsidP="009F508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246698B" w14:textId="77777777" w:rsidR="00332C73" w:rsidRPr="009F5086" w:rsidRDefault="000B3991" w:rsidP="009F5086">
      <w:pPr>
        <w:ind w:left="1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9F5086">
        <w:rPr>
          <w:rFonts w:asciiTheme="minorHAnsi" w:hAnsiTheme="minorHAnsi" w:cstheme="minorHAnsi"/>
          <w:b/>
          <w:sz w:val="22"/>
          <w:szCs w:val="22"/>
        </w:rPr>
        <w:t>ica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ion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d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in</w:t>
      </w:r>
      <w:r w:rsidRPr="009F5086">
        <w:rPr>
          <w:rFonts w:asciiTheme="minorHAnsi" w:hAnsiTheme="minorHAnsi" w:cstheme="minorHAnsi"/>
          <w:b/>
          <w:sz w:val="22"/>
          <w:szCs w:val="22"/>
        </w:rPr>
        <w:t>g</w:t>
      </w:r>
    </w:p>
    <w:p w14:paraId="524BB883" w14:textId="77777777" w:rsidR="00332C73" w:rsidRPr="009F5086" w:rsidRDefault="000B3991" w:rsidP="009F5086">
      <w:pPr>
        <w:tabs>
          <w:tab w:val="left" w:pos="500"/>
        </w:tabs>
        <w:spacing w:before="19"/>
        <w:ind w:left="500" w:right="576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>Condu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 xml:space="preserve">ted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mal inves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ons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ut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ie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of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ouns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hn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qu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 and str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ies to suc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ssful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solve h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omp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nsi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ive issues involving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domestic</w:t>
      </w:r>
    </w:p>
    <w:p w14:paraId="3DF24A37" w14:textId="77777777" w:rsidR="00332C73" w:rsidRPr="009F5086" w:rsidRDefault="000B3991" w:rsidP="009F5086">
      <w:pPr>
        <w:ind w:left="5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buse,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ial dis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rimin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on, 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nor 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w in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ons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F5086">
        <w:rPr>
          <w:rFonts w:asciiTheme="minorHAnsi" w:hAnsiTheme="minorHAnsi" w:cstheme="minorHAnsi"/>
          <w:sz w:val="22"/>
          <w:szCs w:val="22"/>
        </w:rPr>
        <w:t>s.</w:t>
      </w:r>
    </w:p>
    <w:p w14:paraId="1315E48B" w14:textId="77777777" w:rsidR="00332C73" w:rsidRPr="009F5086" w:rsidRDefault="000B3991" w:rsidP="009F5086">
      <w:pPr>
        <w:tabs>
          <w:tab w:val="left" w:pos="500"/>
        </w:tabs>
        <w:spacing w:before="24"/>
        <w:ind w:left="500" w:right="798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k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on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e-</w:t>
      </w:r>
      <w:r w:rsidRPr="009F5086">
        <w:rPr>
          <w:rFonts w:asciiTheme="minorHAnsi" w:hAnsiTheme="minorHAnsi" w:cstheme="minorHAnsi"/>
          <w:sz w:val="22"/>
          <w:szCs w:val="22"/>
        </w:rPr>
        <w:t>on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with customers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9F5086">
        <w:rPr>
          <w:rFonts w:asciiTheme="minorHAnsi" w:hAnsiTheme="minorHAnsi" w:cstheme="minorHAnsi"/>
          <w:sz w:val="22"/>
          <w:szCs w:val="22"/>
        </w:rPr>
        <w:t>s to enh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lf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st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m </w:t>
      </w:r>
      <w:r w:rsidRPr="009F5086">
        <w:rPr>
          <w:rFonts w:asciiTheme="minorHAnsi" w:hAnsiTheme="minorHAnsi" w:cstheme="minorHAnsi"/>
          <w:sz w:val="22"/>
          <w:szCs w:val="22"/>
        </w:rPr>
        <w:t xml:space="preserve">and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F5086">
        <w:rPr>
          <w:rFonts w:asciiTheme="minorHAnsi" w:hAnsiTheme="minorHAnsi" w:cstheme="minorHAnsi"/>
          <w:sz w:val="22"/>
          <w:szCs w:val="22"/>
        </w:rPr>
        <w:t xml:space="preserve">solve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unic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 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oblems.</w:t>
      </w:r>
    </w:p>
    <w:p w14:paraId="49ED63B0" w14:textId="77777777" w:rsidR="00332C73" w:rsidRPr="009F5086" w:rsidRDefault="000B3991" w:rsidP="009F5086">
      <w:pPr>
        <w:tabs>
          <w:tab w:val="left" w:pos="500"/>
        </w:tabs>
        <w:spacing w:before="21"/>
        <w:ind w:left="500" w:right="421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>Ma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k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ted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omo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ompa</w:t>
      </w:r>
      <w:r w:rsidRPr="009F5086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pr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ms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 xml:space="preserve">o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 and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the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 pub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ic th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ou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h a 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of 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vi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ies in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lud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pr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ntations to au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F5086">
        <w:rPr>
          <w:rFonts w:asciiTheme="minorHAnsi" w:hAnsiTheme="minorHAnsi" w:cstheme="minorHAnsi"/>
          <w:sz w:val="22"/>
          <w:szCs w:val="22"/>
        </w:rPr>
        <w:t>ien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F5086">
        <w:rPr>
          <w:rFonts w:asciiTheme="minorHAnsi" w:hAnsiTheme="minorHAnsi" w:cstheme="minorHAnsi"/>
          <w:sz w:val="22"/>
          <w:szCs w:val="22"/>
        </w:rPr>
        <w:t>s of o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 10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9F5086">
        <w:rPr>
          <w:rFonts w:asciiTheme="minorHAnsi" w:hAnsiTheme="minorHAnsi" w:cstheme="minorHAnsi"/>
          <w:sz w:val="22"/>
          <w:szCs w:val="22"/>
        </w:rPr>
        <w:t>0 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le.</w:t>
      </w:r>
    </w:p>
    <w:p w14:paraId="331643CF" w14:textId="77777777" w:rsidR="00332C73" w:rsidRPr="009F5086" w:rsidRDefault="000B3991" w:rsidP="009F5086">
      <w:pPr>
        <w:tabs>
          <w:tab w:val="left" w:pos="500"/>
        </w:tabs>
        <w:spacing w:before="21"/>
        <w:ind w:left="500" w:right="403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pict w14:anchorId="07B2227B">
          <v:group id="_x0000_s1085" style="position:absolute;left:0;text-align:left;margin-left:70.15pt;margin-top:37.9pt;width:471.75pt;height:2.25pt;z-index:-251665408;mso-position-horizontal-relative:page" coordorigin="1403,758" coordsize="9435,45">
            <v:shape id="_x0000_s1087" style="position:absolute;left:1412;top:766;width:9419;height:0" coordorigin="1412,766" coordsize="9419,0" path="m1412,766r9419,e" filled="f" strokeweight=".82pt">
              <v:path arrowok="t"/>
            </v:shape>
            <v:shape id="_x0000_s1086" style="position:absolute;left:1412;top:795;width:9419;height:0" coordorigin="1412,795" coordsize="9419,0" path="m1412,795r9419,e" filled="f" strokeweight=".82pt">
              <v:path arrowok="t"/>
            </v:shape>
            <w10:wrap anchorx="page"/>
          </v:group>
        </w:pict>
      </w: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>Establish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maintain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ve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w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rking 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onships with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>wo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k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s, supe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iors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subordin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tes to 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the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F5086">
        <w:rPr>
          <w:rFonts w:asciiTheme="minorHAnsi" w:hAnsiTheme="minorHAnsi" w:cstheme="minorHAnsi"/>
          <w:sz w:val="22"/>
          <w:szCs w:val="22"/>
        </w:rPr>
        <w:t>hie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ment of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busi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ss ob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s.</w:t>
      </w:r>
    </w:p>
    <w:p w14:paraId="7834331D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0599D45A" w14:textId="77777777" w:rsidR="00332C73" w:rsidRPr="009F5086" w:rsidRDefault="00332C73" w:rsidP="009F508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9743B10" w14:textId="77777777" w:rsidR="00332C73" w:rsidRPr="009F5086" w:rsidRDefault="000B3991" w:rsidP="009F5086">
      <w:pPr>
        <w:spacing w:before="33"/>
        <w:ind w:right="161"/>
        <w:jc w:val="right"/>
        <w:rPr>
          <w:rFonts w:asciiTheme="minorHAnsi" w:hAnsiTheme="minorHAnsi" w:cstheme="minorHAnsi"/>
          <w:sz w:val="22"/>
          <w:szCs w:val="22"/>
        </w:rPr>
        <w:sectPr w:rsidR="00332C73" w:rsidRPr="009F5086">
          <w:headerReference w:type="default" r:id="rId17"/>
          <w:pgSz w:w="12240" w:h="15840"/>
          <w:pgMar w:top="860" w:right="1280" w:bottom="280" w:left="1300" w:header="662" w:footer="0" w:gutter="0"/>
          <w:cols w:space="720"/>
        </w:sectPr>
      </w:pPr>
      <w:r w:rsidRPr="009F5086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i/>
          <w:sz w:val="22"/>
          <w:szCs w:val="22"/>
        </w:rPr>
        <w:t>ON</w:t>
      </w:r>
      <w:r w:rsidRPr="009F5086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i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i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9F5086">
        <w:rPr>
          <w:rFonts w:asciiTheme="minorHAnsi" w:hAnsiTheme="minorHAnsi" w:cstheme="minorHAnsi"/>
          <w:b/>
          <w:i/>
          <w:spacing w:val="-1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i/>
          <w:sz w:val="22"/>
          <w:szCs w:val="22"/>
        </w:rPr>
        <w:t>. . . . . . . .</w:t>
      </w:r>
      <w:r w:rsidRPr="009F5086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i/>
          <w:sz w:val="22"/>
          <w:szCs w:val="22"/>
        </w:rPr>
        <w:t xml:space="preserve">. . </w:t>
      </w:r>
      <w:r w:rsidRPr="009F5086">
        <w:rPr>
          <w:rFonts w:asciiTheme="minorHAnsi" w:hAnsiTheme="minorHAnsi" w:cstheme="minorHAnsi"/>
          <w:b/>
          <w:i/>
          <w:w w:val="99"/>
          <w:sz w:val="22"/>
          <w:szCs w:val="22"/>
        </w:rPr>
        <w:t>.</w:t>
      </w:r>
    </w:p>
    <w:p w14:paraId="7B0AC1C1" w14:textId="77777777" w:rsidR="00332C73" w:rsidRPr="009F5086" w:rsidRDefault="000B3991" w:rsidP="009F5086">
      <w:pPr>
        <w:spacing w:before="59"/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lastRenderedPageBreak/>
        <w:pict w14:anchorId="57E16B00">
          <v:group id="_x0000_s1082" style="position:absolute;left:0;text-align:left;margin-left:70.15pt;margin-top:28.35pt;width:471.75pt;height:2.25pt;z-index:-251664384;mso-position-horizontal-relative:page" coordorigin="1403,567" coordsize="9435,45">
            <v:shape id="_x0000_s1084" style="position:absolute;left:1412;top:575;width:9419;height:0" coordorigin="1412,575" coordsize="9419,0" path="m1412,575r9419,e" filled="f" strokeweight=".82pt">
              <v:path arrowok="t"/>
            </v:shape>
            <v:shape id="_x0000_s1083" style="position:absolute;left:1412;top:604;width:9419;height:0" coordorigin="1412,604" coordsize="9419,0" path="m1412,604r9419,e" filled="f" strokeweight=".82pt">
              <v:path arrowok="t"/>
            </v:shape>
            <w10:wrap anchorx="page"/>
          </v:group>
        </w:pict>
      </w:r>
      <w:r w:rsidRPr="009F508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A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AMP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LE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V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 xml:space="preserve">                                                                                      </w:t>
      </w:r>
      <w:r w:rsidRPr="009F5086">
        <w:rPr>
          <w:rFonts w:asciiTheme="minorHAnsi" w:hAnsiTheme="minorHAnsi" w:cstheme="minorHAnsi"/>
          <w:b/>
          <w:spacing w:val="28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age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w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</w:p>
    <w:p w14:paraId="66B80D82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3DEB32EE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030DB439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3FC7A76E" w14:textId="77777777" w:rsidR="00332C73" w:rsidRPr="009F5086" w:rsidRDefault="000B3991" w:rsidP="009F5086">
      <w:pPr>
        <w:spacing w:before="29"/>
        <w:ind w:left="3075" w:right="3076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ED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z w:val="22"/>
          <w:szCs w:val="22"/>
        </w:rPr>
        <w:t>TION 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D T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AI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ING</w:t>
      </w:r>
    </w:p>
    <w:p w14:paraId="696EEDB2" w14:textId="77777777" w:rsidR="00332C73" w:rsidRPr="009F5086" w:rsidRDefault="00332C73" w:rsidP="009F508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FA1A220" w14:textId="77777777" w:rsidR="00332C73" w:rsidRPr="009F5086" w:rsidRDefault="000B3991" w:rsidP="009F5086">
      <w:pPr>
        <w:ind w:left="100" w:right="5049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Ba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lor of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ience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in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9F5086">
        <w:rPr>
          <w:rFonts w:asciiTheme="minorHAnsi" w:hAnsiTheme="minorHAnsi" w:cstheme="minorHAnsi"/>
          <w:sz w:val="22"/>
          <w:szCs w:val="22"/>
        </w:rPr>
        <w:t>(20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 xml:space="preserve">)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vue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Univ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rsi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, Bell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, 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ska</w:t>
      </w:r>
    </w:p>
    <w:p w14:paraId="56D58502" w14:textId="77777777" w:rsidR="00332C73" w:rsidRPr="009F5086" w:rsidRDefault="000B3991" w:rsidP="009F5086">
      <w:pPr>
        <w:ind w:left="782" w:right="883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>GPA: 4.00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F5086">
        <w:rPr>
          <w:rFonts w:asciiTheme="minorHAnsi" w:hAnsiTheme="minorHAnsi" w:cstheme="minorHAnsi"/>
          <w:sz w:val="22"/>
          <w:szCs w:val="22"/>
        </w:rPr>
        <w:t xml:space="preserve">4.00         </w:t>
      </w:r>
      <w:r w:rsidRPr="009F508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9F5086">
        <w:rPr>
          <w:rFonts w:asciiTheme="minorHAnsi" w:hAnsiTheme="minorHAnsi" w:cstheme="minorHAnsi"/>
          <w:sz w:val="22"/>
          <w:szCs w:val="22"/>
        </w:rPr>
        <w:t xml:space="preserve">s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hol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9F508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F5086">
        <w:rPr>
          <w:rFonts w:asciiTheme="minorHAnsi" w:hAnsiTheme="minorHAnsi" w:cstheme="minorHAnsi"/>
          <w:sz w:val="22"/>
          <w:szCs w:val="22"/>
        </w:rPr>
        <w:t>du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ted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with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ro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9F5086">
        <w:rPr>
          <w:rFonts w:asciiTheme="minorHAnsi" w:hAnsiTheme="minorHAnsi" w:cstheme="minorHAnsi"/>
          <w:sz w:val="22"/>
          <w:szCs w:val="22"/>
        </w:rPr>
        <w:t>ss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 Hono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</w:p>
    <w:p w14:paraId="585C8055" w14:textId="77777777" w:rsidR="00332C73" w:rsidRPr="009F5086" w:rsidRDefault="00332C73" w:rsidP="009F508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FB41837" w14:textId="77777777" w:rsidR="00332C73" w:rsidRPr="009F5086" w:rsidRDefault="000B3991" w:rsidP="009F5086">
      <w:pPr>
        <w:ind w:left="100" w:right="249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Asso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iate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of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Ap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d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ience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in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9F5086">
        <w:rPr>
          <w:rFonts w:asciiTheme="minorHAnsi" w:hAnsiTheme="minorHAnsi" w:cstheme="minorHAnsi"/>
          <w:b/>
          <w:sz w:val="22"/>
          <w:szCs w:val="22"/>
        </w:rPr>
        <w:t>ica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io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hn</w:t>
      </w:r>
      <w:r w:rsidRPr="009F5086">
        <w:rPr>
          <w:rFonts w:asciiTheme="minorHAnsi" w:hAnsiTheme="minorHAnsi" w:cstheme="minorHAnsi"/>
          <w:b/>
          <w:sz w:val="22"/>
          <w:szCs w:val="22"/>
        </w:rPr>
        <w:t>ology</w:t>
      </w:r>
      <w:r w:rsidRPr="009F5086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(2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0</w:t>
      </w:r>
      <w:r w:rsidRPr="009F5086">
        <w:rPr>
          <w:rFonts w:asciiTheme="minorHAnsi" w:hAnsiTheme="minorHAnsi" w:cstheme="minorHAnsi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) Com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uni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Col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of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he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Air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</w:p>
    <w:p w14:paraId="6B11DFED" w14:textId="77777777" w:rsidR="00332C73" w:rsidRPr="009F5086" w:rsidRDefault="00332C73" w:rsidP="009F508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7C8814F" w14:textId="77777777" w:rsidR="00332C73" w:rsidRPr="009F5086" w:rsidRDefault="000B3991" w:rsidP="009F5086">
      <w:pPr>
        <w:ind w:left="100" w:right="301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Num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s,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s 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d</w:t>
      </w:r>
      <w:r w:rsidRPr="009F5086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ng with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rship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lop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nt, man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ment, 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9F5086">
        <w:rPr>
          <w:rFonts w:asciiTheme="minorHAnsi" w:hAnsiTheme="minorHAnsi" w:cstheme="minorHAnsi"/>
          <w:sz w:val="22"/>
          <w:szCs w:val="22"/>
        </w:rPr>
        <w:t>M, inte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rson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 commun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s, cu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ri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ulum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lop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9F5086">
        <w:rPr>
          <w:rFonts w:asciiTheme="minorHAnsi" w:hAnsiTheme="minorHAnsi" w:cstheme="minorHAnsi"/>
          <w:sz w:val="22"/>
          <w:szCs w:val="22"/>
        </w:rPr>
        <w:t xml:space="preserve">nt and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F5086">
        <w:rPr>
          <w:rFonts w:asciiTheme="minorHAnsi" w:hAnsiTheme="minorHAnsi" w:cstheme="minorHAnsi"/>
          <w:sz w:val="22"/>
          <w:szCs w:val="22"/>
        </w:rPr>
        <w:t>lat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top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s 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rtme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t of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nse and Air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in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9F5086">
        <w:rPr>
          <w:rFonts w:asciiTheme="minorHAnsi" w:hAnsiTheme="minorHAnsi" w:cstheme="minorHAnsi"/>
          <w:sz w:val="22"/>
          <w:szCs w:val="22"/>
        </w:rPr>
        <w:t>hools</w:t>
      </w:r>
    </w:p>
    <w:p w14:paraId="52157111" w14:textId="77777777" w:rsidR="00332C73" w:rsidRPr="009F5086" w:rsidRDefault="00332C73" w:rsidP="009F508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B9F69F3" w14:textId="77777777" w:rsidR="00332C73" w:rsidRPr="009F5086" w:rsidRDefault="000B3991" w:rsidP="009F5086">
      <w:pPr>
        <w:ind w:left="2333" w:right="2334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rtifi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s Total Qu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Ma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ment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</w:p>
    <w:p w14:paraId="4DB061C6" w14:textId="77777777" w:rsidR="00332C73" w:rsidRPr="009F5086" w:rsidRDefault="000B3991" w:rsidP="009F5086">
      <w:pPr>
        <w:ind w:left="720" w:right="724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pict w14:anchorId="7DD2C02E">
          <v:group id="_x0000_s1079" style="position:absolute;left:0;text-align:left;margin-left:70.15pt;margin-top:23.4pt;width:471.75pt;height:2.25pt;z-index:-251663360;mso-position-horizontal-relative:page" coordorigin="1403,468" coordsize="9435,45">
            <v:shape id="_x0000_s1081" style="position:absolute;left:1412;top:476;width:9419;height:0" coordorigin="1412,476" coordsize="9419,0" path="m1412,476r9419,e" filled="f" strokeweight=".82pt">
              <v:path arrowok="t"/>
            </v:shape>
            <v:shape id="_x0000_s1080" style="position:absolute;left:1412;top:505;width:9419;height:0" coordorigin="1412,505" coordsize="9419,0" path="m1412,505r9419,e" filled="f" strokeweight=".82pt">
              <v:path arrowok="t"/>
            </v:shape>
            <w10:wrap anchorx="page"/>
          </v:group>
        </w:pic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Qu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fi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d M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ster</w:t>
      </w:r>
      <w:r w:rsidRPr="009F5086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 xml:space="preserve">Air 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rain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Com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9F5086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3"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nstru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9F5086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3"/>
          <w:position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ea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 xml:space="preserve">rship 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nd M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ment</w:t>
      </w:r>
    </w:p>
    <w:p w14:paraId="02A3C240" w14:textId="77777777" w:rsidR="00332C73" w:rsidRPr="009F5086" w:rsidRDefault="00332C73" w:rsidP="009F508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F5FB224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75420550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00D2D709" w14:textId="77777777" w:rsidR="00332C73" w:rsidRPr="009F5086" w:rsidRDefault="000B3991" w:rsidP="009F5086">
      <w:pPr>
        <w:spacing w:before="29"/>
        <w:ind w:left="3766" w:right="3764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WORK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HI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>TORY</w:t>
      </w:r>
    </w:p>
    <w:p w14:paraId="3390293F" w14:textId="77777777" w:rsidR="00332C73" w:rsidRPr="009F5086" w:rsidRDefault="00332C73" w:rsidP="009F508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C8B1979" w14:textId="77777777" w:rsidR="00332C73" w:rsidRPr="009F5086" w:rsidRDefault="000B3991" w:rsidP="009F5086">
      <w:pPr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Va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io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ositio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s of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cre</w:t>
      </w:r>
      <w:r w:rsidRPr="009F5086">
        <w:rPr>
          <w:rFonts w:asciiTheme="minorHAnsi" w:hAnsiTheme="minorHAnsi" w:cstheme="minorHAnsi"/>
          <w:b/>
          <w:sz w:val="22"/>
          <w:szCs w:val="22"/>
        </w:rPr>
        <w:t>asi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g R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si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ity 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d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z w:val="22"/>
          <w:szCs w:val="22"/>
        </w:rPr>
        <w:t>ip</w:t>
      </w:r>
    </w:p>
    <w:p w14:paraId="3F5D1627" w14:textId="77777777" w:rsidR="00332C73" w:rsidRPr="009F5086" w:rsidRDefault="000B3991" w:rsidP="009F5086">
      <w:pPr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>United 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tes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ir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9F5086">
        <w:rPr>
          <w:rFonts w:asciiTheme="minorHAnsi" w:hAnsiTheme="minorHAnsi" w:cstheme="minorHAnsi"/>
          <w:sz w:val="22"/>
          <w:szCs w:val="22"/>
        </w:rPr>
        <w:t>20xx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to pr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nt)</w:t>
      </w:r>
    </w:p>
    <w:p w14:paraId="7127BA92" w14:textId="77777777" w:rsidR="00332C73" w:rsidRPr="009F5086" w:rsidRDefault="000B3991" w:rsidP="009F5086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F5086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nt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rvi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s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q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on Op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on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up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rint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nt.</w:t>
      </w:r>
    </w:p>
    <w:p w14:paraId="1C2D5C2A" w14:textId="77777777" w:rsidR="00332C73" w:rsidRPr="009F5086" w:rsidRDefault="000B3991" w:rsidP="009F5086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pict w14:anchorId="1923951B">
          <v:group id="_x0000_s1076" style="position:absolute;left:0;text-align:left;margin-left:70.15pt;margin-top:24.1pt;width:471.75pt;height:2.25pt;z-index:-251662336;mso-position-horizontal-relative:page" coordorigin="1403,482" coordsize="9435,45">
            <v:shape id="_x0000_s1078" style="position:absolute;left:1412;top:491;width:9419;height:0" coordorigin="1412,491" coordsize="9419,0" path="m1412,491r9419,e" filled="f" strokeweight=".82pt">
              <v:path arrowok="t"/>
            </v:shape>
            <v:shape id="_x0000_s1077" style="position:absolute;left:1412;top:519;width:9419;height:0" coordorigin="1412,519" coordsize="9419,0" path="m1412,519r9419,e" filled="f" strokeweight=".82pt">
              <v:path arrowok="t"/>
            </v:shape>
            <w10:wrap anchorx="page"/>
          </v:group>
        </w:pict>
      </w:r>
      <w:r w:rsidRPr="009F5086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9F5086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duled to le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ve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3"/>
          <w:position w:val="-1"/>
          <w:sz w:val="22"/>
          <w:szCs w:val="22"/>
        </w:rPr>
        <w:t>h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 xml:space="preserve">ir 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 xml:space="preserve">in 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ptemb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r 2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0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2"/>
          <w:position w:val="-1"/>
          <w:sz w:val="22"/>
          <w:szCs w:val="22"/>
        </w:rPr>
        <w:t>x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13358B1B" w14:textId="77777777" w:rsidR="00332C73" w:rsidRPr="009F5086" w:rsidRDefault="00332C73" w:rsidP="009F508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826481B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3FA8D740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4B5688DE" w14:textId="77777777" w:rsidR="00332C73" w:rsidRPr="009F5086" w:rsidRDefault="000B3991" w:rsidP="009F5086">
      <w:pPr>
        <w:spacing w:before="29"/>
        <w:ind w:left="263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VOLU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TEER/CO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MM</w:t>
      </w:r>
      <w:r w:rsidRPr="009F5086">
        <w:rPr>
          <w:rFonts w:asciiTheme="minorHAnsi" w:hAnsiTheme="minorHAnsi" w:cstheme="minorHAnsi"/>
          <w:b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Y S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9F5086">
        <w:rPr>
          <w:rFonts w:asciiTheme="minorHAnsi" w:hAnsiTheme="minorHAnsi" w:cstheme="minorHAnsi"/>
          <w:b/>
          <w:sz w:val="22"/>
          <w:szCs w:val="22"/>
        </w:rPr>
        <w:t>ICE</w:t>
      </w:r>
    </w:p>
    <w:p w14:paraId="51CD8596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548ABCA2" w14:textId="77777777" w:rsidR="00332C73" w:rsidRPr="009F5086" w:rsidRDefault="000B3991" w:rsidP="009F5086">
      <w:pPr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Coa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9F5086">
        <w:rPr>
          <w:rFonts w:asciiTheme="minorHAnsi" w:hAnsiTheme="minorHAnsi" w:cstheme="minorHAnsi"/>
          <w:sz w:val="22"/>
          <w:szCs w:val="22"/>
        </w:rPr>
        <w:t xml:space="preserve">Youth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9F5086">
        <w:rPr>
          <w:rFonts w:asciiTheme="minorHAnsi" w:hAnsiTheme="minorHAnsi" w:cstheme="minorHAnsi"/>
          <w:sz w:val="22"/>
          <w:szCs w:val="22"/>
        </w:rPr>
        <w:t>r,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vue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 xml:space="preserve">s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lub</w:t>
      </w:r>
    </w:p>
    <w:p w14:paraId="69737754" w14:textId="77777777" w:rsidR="00332C73" w:rsidRPr="009F5086" w:rsidRDefault="000B3991" w:rsidP="009F5086">
      <w:pPr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pict w14:anchorId="051BF1F9">
          <v:group id="_x0000_s1073" style="position:absolute;left:0;text-align:left;margin-left:70.15pt;margin-top:23.25pt;width:471.75pt;height:2.25pt;z-index:-251661312;mso-position-horizontal-relative:page" coordorigin="1403,465" coordsize="9435,45">
            <v:shape id="_x0000_s1075" style="position:absolute;left:1412;top:474;width:9419;height:0" coordorigin="1412,474" coordsize="9419,0" path="m1412,474r9419,e" filled="f" strokeweight=".82pt">
              <v:path arrowok="t"/>
            </v:shape>
            <v:shape id="_x0000_s1074" style="position:absolute;left:1412;top:502;width:9419;height:0" coordorigin="1412,502" coordsize="9419,0" path="m1412,502r9419,e" filled="f" strokeweight=".82pt">
              <v:path arrowok="t"/>
            </v:shape>
            <w10:wrap anchorx="page"/>
          </v:group>
        </w:pic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Un</w:t>
      </w:r>
      <w:r w:rsidRPr="009F508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 xml:space="preserve">t 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oo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d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,</w:t>
      </w:r>
      <w:r w:rsidRPr="009F508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 xml:space="preserve">U.S. 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vin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B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ond</w:t>
      </w:r>
      <w:r w:rsidRPr="009F5086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ive</w:t>
      </w:r>
    </w:p>
    <w:p w14:paraId="0DB5C19D" w14:textId="77777777" w:rsidR="00332C73" w:rsidRPr="009F5086" w:rsidRDefault="00332C73" w:rsidP="009F508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0D14D53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48901FDA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5C22B899" w14:textId="77777777" w:rsidR="00332C73" w:rsidRPr="009F5086" w:rsidRDefault="000B3991" w:rsidP="009F5086">
      <w:pPr>
        <w:spacing w:before="29"/>
        <w:ind w:left="2256"/>
        <w:rPr>
          <w:rFonts w:asciiTheme="minorHAnsi" w:hAnsiTheme="minorHAnsi" w:cstheme="minorHAnsi"/>
          <w:sz w:val="22"/>
          <w:szCs w:val="22"/>
        </w:rPr>
        <w:sectPr w:rsidR="00332C73" w:rsidRPr="009F5086">
          <w:headerReference w:type="default" r:id="rId18"/>
          <w:pgSz w:w="12240" w:h="15840"/>
          <w:pgMar w:top="980" w:right="1340" w:bottom="280" w:left="1340" w:header="0" w:footer="0" w:gutter="0"/>
          <w:cols w:space="720"/>
        </w:sectPr>
      </w:pPr>
      <w:r w:rsidRPr="009F5086">
        <w:rPr>
          <w:rFonts w:asciiTheme="minorHAnsi" w:hAnsiTheme="minorHAnsi" w:cstheme="minorHAnsi"/>
          <w:b/>
          <w:sz w:val="22"/>
          <w:szCs w:val="22"/>
        </w:rPr>
        <w:t>RE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z w:val="22"/>
          <w:szCs w:val="22"/>
        </w:rPr>
        <w:t>EREN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ES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9F5086">
        <w:rPr>
          <w:rFonts w:asciiTheme="minorHAnsi" w:hAnsiTheme="minorHAnsi" w:cstheme="minorHAnsi"/>
          <w:b/>
          <w:sz w:val="22"/>
          <w:szCs w:val="22"/>
        </w:rPr>
        <w:t>AI</w:t>
      </w:r>
      <w:r w:rsidRPr="009F5086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z w:val="22"/>
          <w:szCs w:val="22"/>
        </w:rPr>
        <w:t>AB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z w:val="22"/>
          <w:szCs w:val="22"/>
        </w:rPr>
        <w:t>E U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ON REQU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ES</w:t>
      </w:r>
      <w:r w:rsidRPr="009F5086">
        <w:rPr>
          <w:rFonts w:asciiTheme="minorHAnsi" w:hAnsiTheme="minorHAnsi" w:cstheme="minorHAnsi"/>
          <w:b/>
          <w:sz w:val="22"/>
          <w:szCs w:val="22"/>
        </w:rPr>
        <w:t>T</w:t>
      </w:r>
    </w:p>
    <w:p w14:paraId="3B10AD95" w14:textId="77777777" w:rsidR="00332C73" w:rsidRPr="009F5086" w:rsidRDefault="000B3991" w:rsidP="009F5086">
      <w:pPr>
        <w:spacing w:before="57"/>
        <w:ind w:left="4654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lastRenderedPageBreak/>
        <w:pict w14:anchorId="1C1E83AC">
          <v:group id="_x0000_s1071" style="position:absolute;left:0;text-align:left;margin-left:70.6pt;margin-top:20.6pt;width:470.95pt;height:0;z-index:-251660288;mso-position-horizontal-relative:page" coordorigin="1412,412" coordsize="9419,0">
            <v:shape id="_x0000_s1072" style="position:absolute;left:1412;top:412;width:9419;height:0" coordorigin="1412,412" coordsize="9419,0" path="m1412,412r9419,e" filled="f" strokeweight="1.06pt">
              <v:path arrowok="t"/>
            </v:shape>
            <w10:wrap anchorx="page"/>
          </v:group>
        </w:pic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OLOG</w:t>
      </w:r>
      <w:r w:rsidRPr="009F508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L (</w:t>
      </w:r>
      <w:r w:rsidRPr="009F5086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ANA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GE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)</w:t>
      </w:r>
    </w:p>
    <w:p w14:paraId="09E00B78" w14:textId="77777777" w:rsidR="00332C73" w:rsidRPr="009F5086" w:rsidRDefault="00332C73" w:rsidP="009F508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324A201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5F67EF08" w14:textId="77777777" w:rsidR="00332C73" w:rsidRPr="009F5086" w:rsidRDefault="000B3991" w:rsidP="009F5086">
      <w:pPr>
        <w:spacing w:before="24"/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A</w:t>
      </w:r>
      <w:r w:rsidRPr="009F5086">
        <w:rPr>
          <w:rFonts w:asciiTheme="minorHAnsi" w:hAnsiTheme="minorHAnsi" w:cstheme="minorHAnsi"/>
          <w:b/>
          <w:sz w:val="22"/>
          <w:szCs w:val="22"/>
        </w:rPr>
        <w:t>.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AMP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LE 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</w:p>
    <w:p w14:paraId="3149EAB0" w14:textId="77777777" w:rsidR="00332C73" w:rsidRPr="009F5086" w:rsidRDefault="00332C73" w:rsidP="009F508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BBD212C" w14:textId="77777777" w:rsidR="00332C73" w:rsidRPr="009F5086" w:rsidRDefault="000B3991" w:rsidP="009F5086">
      <w:pPr>
        <w:ind w:left="100" w:right="7062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pict w14:anchorId="59AE2963">
          <v:group id="_x0000_s1068" style="position:absolute;left:0;text-align:left;margin-left:71.65pt;margin-top:39.25pt;width:4.65pt;height:2.25pt;z-index:-251659264;mso-position-horizontal-relative:page" coordorigin="1433,785" coordsize="93,45">
            <v:shape id="_x0000_s1070" style="position:absolute;left:1440;top:792;width:79;height:0" coordorigin="1440,792" coordsize="79,0" path="m1440,792r80,e" filled="f" strokeweight=".7pt">
              <v:path arrowok="t"/>
            </v:shape>
            <v:shape id="_x0000_s1069" style="position:absolute;left:1440;top:823;width:79;height:0" coordorigin="1440,823" coordsize="79,0" path="m1440,823r80,e" filled="f" strokeweight=".7pt">
              <v:path arrowok="t"/>
            </v:shape>
            <w10:wrap anchorx="page"/>
          </v:group>
        </w:pict>
      </w:r>
      <w:r w:rsidRPr="009F5086">
        <w:rPr>
          <w:rFonts w:asciiTheme="minorHAnsi" w:hAnsiTheme="minorHAnsi" w:cstheme="minorHAnsi"/>
          <w:sz w:val="22"/>
          <w:szCs w:val="22"/>
        </w:rPr>
        <w:pict w14:anchorId="097694E2">
          <v:group id="_x0000_s1065" style="position:absolute;left:0;text-align:left;margin-left:70.15pt;margin-top:64.8pt;width:471.75pt;height:2.25pt;z-index:-251658240;mso-position-horizontal-relative:page" coordorigin="1403,1296" coordsize="9435,45">
            <v:shape id="_x0000_s1067" style="position:absolute;left:1412;top:1304;width:9419;height:0" coordorigin="1412,1304" coordsize="9419,0" path="m1412,1304r9419,e" filled="f" strokeweight=".82pt">
              <v:path arrowok="t"/>
            </v:shape>
            <v:shape id="_x0000_s1066" style="position:absolute;left:1412;top:1333;width:9419;height:0" coordorigin="1412,1333" coordsize="9419,0" path="m1412,1333r9419,e" filled="f" strokeweight=".82pt">
              <v:path arrowok="t"/>
            </v:shape>
            <w10:wrap anchorx="page"/>
          </v:group>
        </w:pict>
      </w:r>
      <w:r w:rsidRPr="009F5086">
        <w:rPr>
          <w:rFonts w:asciiTheme="minorHAnsi" w:hAnsiTheme="minorHAnsi" w:cstheme="minorHAnsi"/>
          <w:sz w:val="22"/>
          <w:szCs w:val="22"/>
        </w:rPr>
        <w:t xml:space="preserve">2345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 xml:space="preserve">k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tr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t Om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, 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ska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9F5086">
        <w:rPr>
          <w:rFonts w:asciiTheme="minorHAnsi" w:hAnsiTheme="minorHAnsi" w:cstheme="minorHAnsi"/>
          <w:sz w:val="22"/>
          <w:szCs w:val="22"/>
        </w:rPr>
        <w:t xml:space="preserve">8123 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9F5086">
        <w:rPr>
          <w:rFonts w:asciiTheme="minorHAnsi" w:hAnsiTheme="minorHAnsi" w:cstheme="minorHAnsi"/>
          <w:sz w:val="22"/>
          <w:szCs w:val="22"/>
        </w:rPr>
        <w:t>402)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489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>3421</w:t>
      </w:r>
      <w:hyperlink r:id="rId19">
        <w:r w:rsidRPr="009F5086">
          <w:rPr>
            <w:rFonts w:asciiTheme="minorHAnsi" w:hAnsiTheme="minorHAnsi" w:cstheme="minorHAnsi"/>
            <w:sz w:val="22"/>
            <w:szCs w:val="22"/>
          </w:rPr>
          <w:t xml:space="preserve"> i</w:t>
        </w:r>
        <w:r w:rsidRPr="009F5086">
          <w:rPr>
            <w:rFonts w:asciiTheme="minorHAnsi" w:hAnsiTheme="minorHAnsi" w:cstheme="minorHAnsi"/>
            <w:spacing w:val="1"/>
            <w:sz w:val="22"/>
            <w:szCs w:val="22"/>
          </w:rPr>
          <w:t>m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9F5086">
          <w:rPr>
            <w:rFonts w:asciiTheme="minorHAnsi" w:hAnsiTheme="minorHAnsi" w:cstheme="minorHAnsi"/>
            <w:sz w:val="22"/>
            <w:szCs w:val="22"/>
          </w:rPr>
          <w:t>s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9F5086">
          <w:rPr>
            <w:rFonts w:asciiTheme="minorHAnsi" w:hAnsiTheme="minorHAnsi" w:cstheme="minorHAnsi"/>
            <w:sz w:val="22"/>
            <w:szCs w:val="22"/>
          </w:rPr>
          <w:t>mp</w:t>
        </w:r>
        <w:r w:rsidRPr="009F5086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9F5086">
          <w:rPr>
            <w:rFonts w:asciiTheme="minorHAnsi" w:hAnsiTheme="minorHAnsi" w:cstheme="minorHAnsi"/>
            <w:sz w:val="22"/>
            <w:szCs w:val="22"/>
          </w:rPr>
          <w:t>6@xx</w:t>
        </w:r>
        <w:r w:rsidRPr="009F5086">
          <w:rPr>
            <w:rFonts w:asciiTheme="minorHAnsi" w:hAnsiTheme="minorHAnsi" w:cstheme="minorHAnsi"/>
            <w:spacing w:val="2"/>
            <w:sz w:val="22"/>
            <w:szCs w:val="22"/>
          </w:rPr>
          <w:t>x</w:t>
        </w:r>
        <w:r w:rsidRPr="009F5086">
          <w:rPr>
            <w:rFonts w:asciiTheme="minorHAnsi" w:hAnsiTheme="minorHAnsi" w:cstheme="minorHAnsi"/>
            <w:sz w:val="22"/>
            <w:szCs w:val="22"/>
          </w:rPr>
          <w:t>.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9F5086">
          <w:rPr>
            <w:rFonts w:asciiTheme="minorHAnsi" w:hAnsiTheme="minorHAnsi" w:cstheme="minorHAnsi"/>
            <w:sz w:val="22"/>
            <w:szCs w:val="22"/>
          </w:rPr>
          <w:t>om</w:t>
        </w:r>
      </w:hyperlink>
    </w:p>
    <w:p w14:paraId="21AEA0E1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435E9002" w14:textId="77777777" w:rsidR="00332C73" w:rsidRPr="009F5086" w:rsidRDefault="00332C73" w:rsidP="009F508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DC78661" w14:textId="77777777" w:rsidR="00332C73" w:rsidRPr="009F5086" w:rsidRDefault="000B3991" w:rsidP="009F5086">
      <w:pPr>
        <w:spacing w:before="29"/>
        <w:ind w:left="3031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IONAL 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b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b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</w:p>
    <w:p w14:paraId="0A7AEF10" w14:textId="77777777" w:rsidR="00332C73" w:rsidRPr="009F5086" w:rsidRDefault="00332C73" w:rsidP="009F508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931F8A7" w14:textId="77777777" w:rsidR="00332C73" w:rsidRPr="009F5086" w:rsidRDefault="000B3991" w:rsidP="009F5086">
      <w:pPr>
        <w:ind w:left="460" w:right="378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tensive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hnic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 and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man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ment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 info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mation 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 xml:space="preserve">stems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hnolo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with a sol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aca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ro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5086">
        <w:rPr>
          <w:rFonts w:asciiTheme="minorHAnsi" w:hAnsiTheme="minorHAnsi" w:cstheme="minorHAnsi"/>
          <w:sz w:val="22"/>
          <w:szCs w:val="22"/>
        </w:rPr>
        <w:t>nd in computer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info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mat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on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stems and business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dm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nis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on.</w:t>
      </w:r>
    </w:p>
    <w:p w14:paraId="7D1CEF36" w14:textId="77777777" w:rsidR="00332C73" w:rsidRPr="009F5086" w:rsidRDefault="000B3991" w:rsidP="009F5086">
      <w:pPr>
        <w:ind w:left="460" w:right="722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nt commun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F5086">
        <w:rPr>
          <w:rFonts w:asciiTheme="minorHAnsi" w:hAnsiTheme="minorHAnsi" w:cstheme="minorHAnsi"/>
          <w:sz w:val="22"/>
          <w:szCs w:val="22"/>
        </w:rPr>
        <w:t xml:space="preserve">tor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h strong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le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rship s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ls and the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F5086">
        <w:rPr>
          <w:rFonts w:asciiTheme="minorHAnsi" w:hAnsiTheme="minorHAnsi" w:cstheme="minorHAnsi"/>
          <w:sz w:val="22"/>
          <w:szCs w:val="22"/>
        </w:rPr>
        <w:t>bi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to bu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sive, 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odu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ve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ms while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oste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ing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F5086">
        <w:rPr>
          <w:rFonts w:asciiTheme="minorHAnsi" w:hAnsiTheme="minorHAnsi" w:cstheme="minorHAnsi"/>
          <w:sz w:val="22"/>
          <w:szCs w:val="22"/>
        </w:rPr>
        <w:t>ra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 xml:space="preserve">g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vi</w:t>
      </w:r>
      <w:r w:rsidRPr="009F50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ind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vidual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F5086">
        <w:rPr>
          <w:rFonts w:asciiTheme="minorHAnsi" w:hAnsiTheme="minorHAnsi" w:cstheme="minorHAnsi"/>
          <w:sz w:val="22"/>
          <w:szCs w:val="22"/>
        </w:rPr>
        <w:t>ss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on.</w:t>
      </w:r>
    </w:p>
    <w:p w14:paraId="5A11F4EF" w14:textId="77777777" w:rsidR="00332C73" w:rsidRPr="009F5086" w:rsidRDefault="000B3991" w:rsidP="009F5086">
      <w:pPr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49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rea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9F5086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 xml:space="preserve">f 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position w:val="-1"/>
          <w:sz w:val="22"/>
          <w:szCs w:val="22"/>
        </w:rPr>
        <w:t>x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rtise:</w:t>
      </w:r>
    </w:p>
    <w:tbl>
      <w:tblPr>
        <w:tblW w:w="0" w:type="auto"/>
        <w:tblInd w:w="7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9"/>
        <w:gridCol w:w="2960"/>
        <w:gridCol w:w="2401"/>
      </w:tblGrid>
      <w:tr w:rsidR="00332C73" w:rsidRPr="009F5086" w14:paraId="571F751A" w14:textId="77777777">
        <w:trPr>
          <w:trHeight w:hRule="exact" w:val="295"/>
        </w:trPr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14:paraId="7DEE5AA6" w14:textId="77777777" w:rsidR="00332C73" w:rsidRPr="009F5086" w:rsidRDefault="000B3991" w:rsidP="009F5086">
            <w:pPr>
              <w:spacing w:before="5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9F508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9F508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ons Ma</w:t>
            </w:r>
            <w:r w:rsidRPr="009F508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9F508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9F508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ment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3C188CBD" w14:textId="77777777" w:rsidR="00332C73" w:rsidRPr="009F5086" w:rsidRDefault="000B3991" w:rsidP="009F5086">
            <w:pPr>
              <w:spacing w:before="5"/>
              <w:ind w:left="411"/>
              <w:rPr>
                <w:rFonts w:asciiTheme="minorHAnsi" w:hAnsiTheme="minorHAnsi" w:cstheme="minorHAnsi"/>
                <w:sz w:val="22"/>
                <w:szCs w:val="22"/>
              </w:rPr>
            </w:pPr>
            <w:r w:rsidRPr="009F508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roj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t Man</w:t>
            </w:r>
            <w:r w:rsidRPr="009F508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9F508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F50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m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</w:tcPr>
          <w:p w14:paraId="14DC0102" w14:textId="77777777" w:rsidR="00332C73" w:rsidRPr="009F5086" w:rsidRDefault="000B3991" w:rsidP="009F5086">
            <w:pPr>
              <w:spacing w:before="5"/>
              <w:ind w:left="332"/>
              <w:rPr>
                <w:rFonts w:asciiTheme="minorHAnsi" w:hAnsiTheme="minorHAnsi" w:cstheme="minorHAnsi"/>
                <w:sz w:val="22"/>
                <w:szCs w:val="22"/>
              </w:rPr>
            </w:pP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Qu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9F508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F50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9F508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Ma</w:t>
            </w:r>
            <w:r w:rsidRPr="009F508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na</w:t>
            </w:r>
            <w:r w:rsidRPr="009F508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ment</w:t>
            </w:r>
          </w:p>
        </w:tc>
      </w:tr>
      <w:tr w:rsidR="00332C73" w:rsidRPr="009F5086" w14:paraId="23CE5925" w14:textId="77777777">
        <w:trPr>
          <w:trHeight w:hRule="exact" w:val="632"/>
        </w:trPr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14:paraId="6CDC5C4E" w14:textId="77777777" w:rsidR="00332C73" w:rsidRPr="009F5086" w:rsidRDefault="000B3991" w:rsidP="009F5086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Main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9F508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me</w:t>
            </w:r>
            <w:r w:rsidRPr="009F508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9F508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F508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C Op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F508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9F508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ons</w:t>
            </w:r>
          </w:p>
          <w:p w14:paraId="5CCE11D2" w14:textId="77777777" w:rsidR="00332C73" w:rsidRPr="009F5086" w:rsidRDefault="000B3991" w:rsidP="009F5086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Custo</w:t>
            </w:r>
            <w:r w:rsidRPr="009F508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r R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lations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688E9E4C" w14:textId="77777777" w:rsidR="00332C73" w:rsidRPr="009F5086" w:rsidRDefault="000B3991" w:rsidP="009F5086">
            <w:pPr>
              <w:ind w:left="411"/>
              <w:rPr>
                <w:rFonts w:asciiTheme="minorHAnsi" w:hAnsiTheme="minorHAnsi" w:cstheme="minorHAnsi"/>
                <w:sz w:val="22"/>
                <w:szCs w:val="22"/>
              </w:rPr>
            </w:pPr>
            <w:r w:rsidRPr="009F508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tw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re</w:t>
            </w:r>
            <w:r w:rsidRPr="009F508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F508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lop</w:t>
            </w:r>
            <w:r w:rsidRPr="009F508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</w:p>
          <w:p w14:paraId="425BB0DC" w14:textId="77777777" w:rsidR="00332C73" w:rsidRPr="009F5086" w:rsidRDefault="000B3991" w:rsidP="009F5086">
            <w:pPr>
              <w:ind w:left="411"/>
              <w:rPr>
                <w:rFonts w:asciiTheme="minorHAnsi" w:hAnsiTheme="minorHAnsi" w:cstheme="minorHAnsi"/>
                <w:sz w:val="22"/>
                <w:szCs w:val="22"/>
              </w:rPr>
            </w:pP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hnic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9F508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uppo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</w:tcPr>
          <w:p w14:paraId="529CCD4D" w14:textId="77777777" w:rsidR="00332C73" w:rsidRPr="009F5086" w:rsidRDefault="000B3991" w:rsidP="009F5086">
            <w:pPr>
              <w:ind w:left="332"/>
              <w:rPr>
                <w:rFonts w:asciiTheme="minorHAnsi" w:hAnsiTheme="minorHAnsi" w:cstheme="minorHAnsi"/>
                <w:sz w:val="22"/>
                <w:szCs w:val="22"/>
              </w:rPr>
            </w:pPr>
            <w:r w:rsidRPr="009F50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F508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stems D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9F50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9F508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  <w:p w14:paraId="647CD398" w14:textId="77777777" w:rsidR="00332C73" w:rsidRPr="009F5086" w:rsidRDefault="000B3991" w:rsidP="009F5086">
            <w:pPr>
              <w:ind w:left="332"/>
              <w:rPr>
                <w:rFonts w:asciiTheme="minorHAnsi" w:hAnsiTheme="minorHAnsi" w:cstheme="minorHAnsi"/>
                <w:sz w:val="22"/>
                <w:szCs w:val="22"/>
              </w:rPr>
            </w:pP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oubleshooting</w:t>
            </w:r>
          </w:p>
        </w:tc>
      </w:tr>
    </w:tbl>
    <w:p w14:paraId="3E3E9BA3" w14:textId="77777777" w:rsidR="00332C73" w:rsidRPr="009F5086" w:rsidRDefault="000B3991" w:rsidP="009F5086">
      <w:pPr>
        <w:spacing w:before="94"/>
        <w:ind w:left="3531" w:right="3555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WORK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ERIENCE</w:t>
      </w:r>
    </w:p>
    <w:p w14:paraId="02E582BA" w14:textId="77777777" w:rsidR="00332C73" w:rsidRPr="009F5086" w:rsidRDefault="00332C73" w:rsidP="009F508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9D4CA20" w14:textId="77777777" w:rsidR="00332C73" w:rsidRPr="009F5086" w:rsidRDefault="000B3991" w:rsidP="009F5086">
      <w:pPr>
        <w:ind w:left="100" w:right="325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Sup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visor, 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ial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>yst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z w:val="22"/>
          <w:szCs w:val="22"/>
        </w:rPr>
        <w:t>s,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ubl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ow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r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F5086">
        <w:rPr>
          <w:rFonts w:asciiTheme="minorHAnsi" w:hAnsiTheme="minorHAnsi" w:cstheme="minorHAnsi"/>
          <w:sz w:val="22"/>
          <w:szCs w:val="22"/>
        </w:rPr>
        <w:t>is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ri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t, Oma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NE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F5086">
        <w:rPr>
          <w:rFonts w:asciiTheme="minorHAnsi" w:hAnsiTheme="minorHAnsi" w:cstheme="minorHAnsi"/>
          <w:sz w:val="22"/>
          <w:szCs w:val="22"/>
        </w:rPr>
        <w:t>20xx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to </w:t>
      </w:r>
      <w:r w:rsidRPr="009F5086">
        <w:rPr>
          <w:rFonts w:asciiTheme="minorHAnsi" w:hAnsiTheme="minorHAnsi" w:cstheme="minorHAnsi"/>
          <w:sz w:val="22"/>
          <w:szCs w:val="22"/>
        </w:rPr>
        <w:t>pr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nt) Ov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the 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in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F5086">
        <w:rPr>
          <w:rFonts w:asciiTheme="minorHAnsi" w:hAnsiTheme="minorHAnsi" w:cstheme="minorHAnsi"/>
          <w:sz w:val="22"/>
          <w:szCs w:val="22"/>
        </w:rPr>
        <w:t>ment of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fin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 xml:space="preserve">ial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 xml:space="preserve">stems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 xml:space="preserve">o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nsu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ro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ss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nt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ri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stem 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bi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r us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s.</w:t>
      </w:r>
    </w:p>
    <w:p w14:paraId="335AFC14" w14:textId="77777777" w:rsidR="00332C73" w:rsidRPr="009F5086" w:rsidRDefault="000B3991" w:rsidP="009F5086">
      <w:pPr>
        <w:spacing w:before="5"/>
        <w:ind w:left="3253" w:right="3274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>ig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icant 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Acc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hme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ts</w:t>
      </w:r>
    </w:p>
    <w:p w14:paraId="44855C90" w14:textId="77777777" w:rsidR="00332C73" w:rsidRPr="009F5086" w:rsidRDefault="000B3991" w:rsidP="009F5086">
      <w:pPr>
        <w:tabs>
          <w:tab w:val="left" w:pos="460"/>
        </w:tabs>
        <w:spacing w:before="19"/>
        <w:ind w:left="460" w:right="115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>Mana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the imp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ment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 of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major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softw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up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, s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nifi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F5086">
        <w:rPr>
          <w:rFonts w:asciiTheme="minorHAnsi" w:hAnsiTheme="minorHAnsi" w:cstheme="minorHAnsi"/>
          <w:sz w:val="22"/>
          <w:szCs w:val="22"/>
        </w:rPr>
        <w:t>nt</w:t>
      </w:r>
      <w:r w:rsidRPr="009F5086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in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si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fi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ie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 xml:space="preserve">y in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he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use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 xml:space="preserve">f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ounts 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F5086">
        <w:rPr>
          <w:rFonts w:asciiTheme="minorHAnsi" w:hAnsiTheme="minorHAnsi" w:cstheme="minorHAnsi"/>
          <w:sz w:val="22"/>
          <w:szCs w:val="22"/>
        </w:rPr>
        <w:t>nd pu</w:t>
      </w:r>
      <w:r w:rsidRPr="009F508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si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tems.</w:t>
      </w:r>
    </w:p>
    <w:p w14:paraId="4B3CDD39" w14:textId="77777777" w:rsidR="00332C73" w:rsidRPr="009F5086" w:rsidRDefault="000B3991" w:rsidP="009F5086">
      <w:pPr>
        <w:tabs>
          <w:tab w:val="left" w:pos="460"/>
        </w:tabs>
        <w:spacing w:before="21"/>
        <w:ind w:left="460" w:right="160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>Conv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ontr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 xml:space="preserve">t and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inf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rm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 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om a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hird 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m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 xml:space="preserve">o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 in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 automat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 xml:space="preserve">stem,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sul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ing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in app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$72,000 in an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 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9F5086">
        <w:rPr>
          <w:rFonts w:asciiTheme="minorHAnsi" w:hAnsiTheme="minorHAnsi" w:cstheme="minorHAnsi"/>
          <w:sz w:val="22"/>
          <w:szCs w:val="22"/>
        </w:rPr>
        <w:t>or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the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on.</w:t>
      </w:r>
    </w:p>
    <w:p w14:paraId="78FFB689" w14:textId="77777777" w:rsidR="00332C73" w:rsidRPr="009F5086" w:rsidRDefault="000B3991" w:rsidP="009F5086">
      <w:pPr>
        <w:tabs>
          <w:tab w:val="left" w:pos="460"/>
        </w:tabs>
        <w:ind w:left="460" w:right="666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loped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9F5086">
        <w:rPr>
          <w:rFonts w:asciiTheme="minorHAnsi" w:hAnsiTheme="minorHAnsi" w:cstheme="minorHAnsi"/>
          <w:sz w:val="22"/>
          <w:szCs w:val="22"/>
        </w:rPr>
        <w:t>oh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sive,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odu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ve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wo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k te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m 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f individu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ls fr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 xml:space="preserve">m 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F5086">
        <w:rPr>
          <w:rFonts w:asciiTheme="minorHAnsi" w:hAnsiTheme="minorHAnsi" w:cstheme="minorHAnsi"/>
          <w:sz w:val="22"/>
          <w:szCs w:val="22"/>
        </w:rPr>
        <w:t>ive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se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F5086">
        <w:rPr>
          <w:rFonts w:asciiTheme="minorHAnsi" w:hAnsiTheme="minorHAnsi" w:cstheme="minorHAnsi"/>
          <w:sz w:val="22"/>
          <w:szCs w:val="22"/>
        </w:rPr>
        <w:t>s of the 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on, ut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9F5086">
        <w:rPr>
          <w:rFonts w:asciiTheme="minorHAnsi" w:hAnsiTheme="minorHAnsi" w:cstheme="minorHAnsi"/>
          <w:sz w:val="22"/>
          <w:szCs w:val="22"/>
        </w:rPr>
        <w:t>ing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strong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in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rson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l and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rship skil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s to fost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r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ourage te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mwo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k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oop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on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mong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m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mbe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with us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 ar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s.</w:t>
      </w:r>
    </w:p>
    <w:p w14:paraId="050A9604" w14:textId="77777777" w:rsidR="00332C73" w:rsidRPr="009F5086" w:rsidRDefault="000B3991" w:rsidP="009F5086">
      <w:pPr>
        <w:tabs>
          <w:tab w:val="left" w:pos="460"/>
        </w:tabs>
        <w:spacing w:before="24"/>
        <w:ind w:left="460" w:right="690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>Uti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9F5086">
        <w:rPr>
          <w:rFonts w:asciiTheme="minorHAnsi" w:hAnsiTheme="minorHAnsi" w:cstheme="minorHAnsi"/>
          <w:sz w:val="22"/>
          <w:szCs w:val="22"/>
        </w:rPr>
        <w:t>M prin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ip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s to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mp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ment 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l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nt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 pro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ss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mprov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 xml:space="preserve">ts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ve 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sul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in hundr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ds of t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vi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hou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s an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.</w:t>
      </w:r>
    </w:p>
    <w:p w14:paraId="0229CED4" w14:textId="77777777" w:rsidR="00332C73" w:rsidRPr="009F5086" w:rsidRDefault="000B3991" w:rsidP="009F5086">
      <w:pPr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F5086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romoted into 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nt posi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ion 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ter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on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six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mon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hs as 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stems 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st.</w:t>
      </w:r>
    </w:p>
    <w:p w14:paraId="18F05769" w14:textId="77777777" w:rsidR="00332C73" w:rsidRPr="009F5086" w:rsidRDefault="00332C73" w:rsidP="009F508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7561A0F" w14:textId="77777777" w:rsidR="00332C73" w:rsidRPr="009F5086" w:rsidRDefault="000B3991" w:rsidP="009F5086">
      <w:pPr>
        <w:ind w:left="100" w:right="154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mmer</w:t>
      </w:r>
      <w:r w:rsidRPr="009F5086">
        <w:rPr>
          <w:rFonts w:asciiTheme="minorHAnsi" w:hAnsiTheme="minorHAnsi" w:cstheme="minorHAnsi"/>
          <w:b/>
          <w:sz w:val="22"/>
          <w:szCs w:val="22"/>
        </w:rPr>
        <w:t>/A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alyst,</w:t>
      </w:r>
      <w:r w:rsidRPr="009F5086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>ishop Cla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kson Hospi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9F5086">
        <w:rPr>
          <w:rFonts w:asciiTheme="minorHAnsi" w:hAnsiTheme="minorHAnsi" w:cstheme="minorHAnsi"/>
          <w:sz w:val="22"/>
          <w:szCs w:val="22"/>
        </w:rPr>
        <w:t>l, Omaha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NE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F5086">
        <w:rPr>
          <w:rFonts w:asciiTheme="minorHAnsi" w:hAnsiTheme="minorHAnsi" w:cstheme="minorHAnsi"/>
          <w:sz w:val="22"/>
          <w:szCs w:val="22"/>
        </w:rPr>
        <w:t>20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– 2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F5086">
        <w:rPr>
          <w:rFonts w:asciiTheme="minorHAnsi" w:hAnsiTheme="minorHAnsi" w:cstheme="minorHAnsi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 xml:space="preserve">)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rovid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stems suppo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t and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ments to us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 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F5086">
        <w:rPr>
          <w:rFonts w:asciiTheme="minorHAnsi" w:hAnsiTheme="minorHAnsi" w:cstheme="minorHAnsi"/>
          <w:sz w:val="22"/>
          <w:szCs w:val="22"/>
        </w:rPr>
        <w:t>s thro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 xml:space="preserve">hout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he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F5086">
        <w:rPr>
          <w:rFonts w:asciiTheme="minorHAnsi" w:hAnsiTheme="minorHAnsi" w:cstheme="minorHAnsi"/>
          <w:sz w:val="22"/>
          <w:szCs w:val="22"/>
        </w:rPr>
        <w:t>ospital.</w:t>
      </w:r>
    </w:p>
    <w:p w14:paraId="1D3283CC" w14:textId="77777777" w:rsidR="00332C73" w:rsidRPr="009F5086" w:rsidRDefault="000B3991" w:rsidP="009F5086">
      <w:pPr>
        <w:spacing w:before="5"/>
        <w:ind w:left="3253" w:right="3274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>ig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icant 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Acc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hme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ts</w:t>
      </w:r>
    </w:p>
    <w:p w14:paraId="35F6F47D" w14:textId="77777777" w:rsidR="00332C73" w:rsidRPr="009F5086" w:rsidRDefault="000B3991" w:rsidP="009F5086">
      <w:pPr>
        <w:tabs>
          <w:tab w:val="left" w:pos="460"/>
        </w:tabs>
        <w:spacing w:before="19"/>
        <w:ind w:left="460" w:right="237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loped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plem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nted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uto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ted </w:t>
      </w:r>
      <w:r w:rsidRPr="009F5086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st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 for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pro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 xml:space="preserve">g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mesh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F5086">
        <w:rPr>
          <w:rFonts w:asciiTheme="minorHAnsi" w:hAnsiTheme="minorHAnsi" w:cstheme="minorHAnsi"/>
          <w:sz w:val="22"/>
          <w:szCs w:val="22"/>
        </w:rPr>
        <w:t xml:space="preserve">ts,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 xml:space="preserve">hus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the 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for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ndw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ten ti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she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ts.</w:t>
      </w:r>
    </w:p>
    <w:p w14:paraId="5E0E2EE8" w14:textId="77777777" w:rsidR="00332C73" w:rsidRPr="009F5086" w:rsidRDefault="000B3991" w:rsidP="009F5086">
      <w:pPr>
        <w:tabs>
          <w:tab w:val="left" w:pos="460"/>
        </w:tabs>
        <w:spacing w:before="21"/>
        <w:ind w:left="460" w:right="1038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d, 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d 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loped 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w so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ppl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now 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used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>y man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 th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 xml:space="preserve">hout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he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 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r str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ic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planning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porti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.</w:t>
      </w:r>
    </w:p>
    <w:p w14:paraId="612A6FC4" w14:textId="77777777" w:rsidR="00332C73" w:rsidRPr="009F5086" w:rsidRDefault="000B3991" w:rsidP="009F5086">
      <w:pPr>
        <w:tabs>
          <w:tab w:val="left" w:pos="460"/>
        </w:tabs>
        <w:spacing w:before="21"/>
        <w:ind w:left="460" w:right="344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pict w14:anchorId="253A5461">
          <v:group id="_x0000_s1062" style="position:absolute;left:0;text-align:left;margin-left:70.15pt;margin-top:37.9pt;width:471.75pt;height:2.25pt;z-index:-251657216;mso-position-horizontal-relative:page" coordorigin="1403,758" coordsize="9435,45">
            <v:shape id="_x0000_s1064" style="position:absolute;left:1412;top:766;width:9419;height:0" coordorigin="1412,766" coordsize="9419,0" path="m1412,766r9419,e" filled="f" strokeweight=".82pt">
              <v:path arrowok="t"/>
            </v:shape>
            <v:shape id="_x0000_s1063" style="position:absolute;left:1412;top:795;width:9419;height:0" coordorigin="1412,795" coordsize="9419,0" path="m1412,795r9419,e" filled="f" strokeweight=".82pt">
              <v:path arrowok="t"/>
            </v:shape>
            <w10:wrap anchorx="page"/>
          </v:group>
        </w:pict>
      </w: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ni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mat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on 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stems Emp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of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the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Yea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for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the h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h qu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 xml:space="preserve">f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usto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 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rvi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pro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the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suc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ssful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solu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ion of num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rous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stems prob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.</w:t>
      </w:r>
    </w:p>
    <w:p w14:paraId="340EAB37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31CB1DDF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5845B306" w14:textId="77777777" w:rsidR="00332C73" w:rsidRPr="009F5086" w:rsidRDefault="000B3991" w:rsidP="009F5086">
      <w:pPr>
        <w:spacing w:before="36"/>
        <w:ind w:right="118"/>
        <w:jc w:val="right"/>
        <w:rPr>
          <w:rFonts w:asciiTheme="minorHAnsi" w:hAnsiTheme="minorHAnsi" w:cstheme="minorHAnsi"/>
          <w:sz w:val="22"/>
          <w:szCs w:val="22"/>
        </w:rPr>
        <w:sectPr w:rsidR="00332C73" w:rsidRPr="009F5086">
          <w:headerReference w:type="default" r:id="rId20"/>
          <w:pgSz w:w="12240" w:h="15840"/>
          <w:pgMar w:top="660" w:right="1320" w:bottom="280" w:left="1340" w:header="0" w:footer="0" w:gutter="0"/>
          <w:cols w:space="720"/>
        </w:sectPr>
      </w:pPr>
      <w:r w:rsidRPr="009F5086">
        <w:rPr>
          <w:rFonts w:asciiTheme="minorHAnsi" w:hAnsiTheme="minorHAnsi" w:cstheme="minorHAnsi"/>
          <w:b/>
          <w:i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i/>
          <w:spacing w:val="1"/>
          <w:sz w:val="22"/>
          <w:szCs w:val="22"/>
        </w:rPr>
        <w:t>ag</w:t>
      </w:r>
      <w:r w:rsidRPr="009F5086">
        <w:rPr>
          <w:rFonts w:asciiTheme="minorHAnsi" w:hAnsiTheme="minorHAnsi" w:cstheme="minorHAnsi"/>
          <w:b/>
          <w:i/>
          <w:sz w:val="22"/>
          <w:szCs w:val="22"/>
        </w:rPr>
        <w:t>e One</w:t>
      </w:r>
      <w:r w:rsidRPr="009F5086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i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i/>
          <w:spacing w:val="-2"/>
          <w:sz w:val="22"/>
          <w:szCs w:val="22"/>
        </w:rPr>
        <w:t>w</w:t>
      </w:r>
      <w:r w:rsidRPr="009F5086">
        <w:rPr>
          <w:rFonts w:asciiTheme="minorHAnsi" w:hAnsiTheme="minorHAnsi" w:cstheme="minorHAnsi"/>
          <w:b/>
          <w:i/>
          <w:sz w:val="22"/>
          <w:szCs w:val="22"/>
        </w:rPr>
        <w:t>o</w:t>
      </w:r>
    </w:p>
    <w:p w14:paraId="04F1E42B" w14:textId="77777777" w:rsidR="00332C73" w:rsidRPr="009F5086" w:rsidRDefault="000B3991" w:rsidP="009F5086">
      <w:pPr>
        <w:spacing w:before="54"/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lastRenderedPageBreak/>
        <w:pict w14:anchorId="49C3E282">
          <v:group id="_x0000_s1059" style="position:absolute;left:0;text-align:left;margin-left:70.15pt;margin-top:29.4pt;width:471.75pt;height:2.25pt;z-index:-251656192;mso-position-horizontal-relative:page" coordorigin="1403,588" coordsize="9435,45">
            <v:shape id="_x0000_s1061" style="position:absolute;left:1412;top:625;width:9419;height:0" coordorigin="1412,625" coordsize="9419,0" path="m1412,625r9419,e" filled="f" strokeweight=".82pt">
              <v:path arrowok="t"/>
            </v:shape>
            <v:shape id="_x0000_s1060" style="position:absolute;left:1412;top:596;width:9419;height:0" coordorigin="1412,596" coordsize="9419,0" path="m1412,596r9419,e" filled="f" strokeweight=".82pt">
              <v:path arrowok="t"/>
            </v:shape>
            <w10:wrap anchorx="page"/>
          </v:group>
        </w:pict>
      </w:r>
      <w:r w:rsidRPr="009F508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A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AMP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 xml:space="preserve">LE </w:t>
      </w:r>
      <w:r w:rsidRPr="009F5086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V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 xml:space="preserve">I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 .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 .</w:t>
      </w:r>
      <w:r w:rsidRPr="009F5086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 .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i/>
          <w:position w:val="-1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</w:rPr>
        <w:t>ag</w:t>
      </w:r>
      <w:r w:rsidRPr="009F5086">
        <w:rPr>
          <w:rFonts w:asciiTheme="minorHAnsi" w:hAnsiTheme="minorHAnsi" w:cstheme="minorHAnsi"/>
          <w:b/>
          <w:i/>
          <w:position w:val="-1"/>
          <w:sz w:val="22"/>
          <w:szCs w:val="22"/>
        </w:rPr>
        <w:t xml:space="preserve">e Two </w:t>
      </w:r>
      <w:r w:rsidRPr="009F5086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i/>
          <w:position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i/>
          <w:position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i/>
          <w:spacing w:val="-2"/>
          <w:position w:val="-1"/>
          <w:sz w:val="22"/>
          <w:szCs w:val="22"/>
        </w:rPr>
        <w:t>w</w:t>
      </w:r>
      <w:r w:rsidRPr="009F5086">
        <w:rPr>
          <w:rFonts w:asciiTheme="minorHAnsi" w:hAnsiTheme="minorHAnsi" w:cstheme="minorHAnsi"/>
          <w:b/>
          <w:i/>
          <w:position w:val="-1"/>
          <w:sz w:val="22"/>
          <w:szCs w:val="22"/>
        </w:rPr>
        <w:t>o</w:t>
      </w:r>
    </w:p>
    <w:p w14:paraId="4ECB0A2E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5E526844" w14:textId="77777777" w:rsidR="00332C73" w:rsidRPr="009F5086" w:rsidRDefault="00332C73" w:rsidP="009F5086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A76E594" w14:textId="77777777" w:rsidR="00332C73" w:rsidRPr="009F5086" w:rsidRDefault="000B3991" w:rsidP="009F5086">
      <w:pPr>
        <w:spacing w:before="29"/>
        <w:ind w:left="2919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WORK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ERIENCE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9F5086">
        <w:rPr>
          <w:rFonts w:asciiTheme="minorHAnsi" w:hAnsiTheme="minorHAnsi" w:cstheme="minorHAnsi"/>
          <w:b/>
          <w:sz w:val="22"/>
          <w:szCs w:val="22"/>
        </w:rPr>
        <w:t>Conti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nu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F5086">
        <w:rPr>
          <w:rFonts w:asciiTheme="minorHAnsi" w:hAnsiTheme="minorHAnsi" w:cstheme="minorHAnsi"/>
          <w:b/>
          <w:sz w:val="22"/>
          <w:szCs w:val="22"/>
        </w:rPr>
        <w:t>)</w:t>
      </w:r>
    </w:p>
    <w:p w14:paraId="5E520F51" w14:textId="77777777" w:rsidR="00332C73" w:rsidRPr="009F5086" w:rsidRDefault="00332C73" w:rsidP="009F508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D228B3E" w14:textId="77777777" w:rsidR="00332C73" w:rsidRPr="009F5086" w:rsidRDefault="000B3991" w:rsidP="009F5086">
      <w:pPr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ior 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pu</w:t>
      </w:r>
      <w:r w:rsidRPr="009F5086">
        <w:rPr>
          <w:rFonts w:asciiTheme="minorHAnsi" w:hAnsiTheme="minorHAnsi" w:cstheme="minorHAnsi"/>
          <w:b/>
          <w:sz w:val="22"/>
          <w:szCs w:val="22"/>
        </w:rPr>
        <w:t>ter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,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n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Ho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pi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l, Omaha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NE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F5086">
        <w:rPr>
          <w:rFonts w:asciiTheme="minorHAnsi" w:hAnsiTheme="minorHAnsi" w:cstheme="minorHAnsi"/>
          <w:sz w:val="22"/>
          <w:szCs w:val="22"/>
        </w:rPr>
        <w:t>20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–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20x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)</w:t>
      </w:r>
    </w:p>
    <w:p w14:paraId="014483D2" w14:textId="77777777" w:rsidR="00332C73" w:rsidRPr="009F5086" w:rsidRDefault="000B3991" w:rsidP="009F5086">
      <w:pPr>
        <w:tabs>
          <w:tab w:val="left" w:pos="460"/>
        </w:tabs>
        <w:spacing w:before="3"/>
        <w:ind w:left="460" w:right="564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up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rvis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shift op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ns 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d st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, t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ined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mp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s, de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9F5086">
        <w:rPr>
          <w:rFonts w:asciiTheme="minorHAnsi" w:hAnsiTheme="minorHAnsi" w:cstheme="minorHAnsi"/>
          <w:sz w:val="22"/>
          <w:szCs w:val="22"/>
        </w:rPr>
        <w:t>lo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wo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k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dules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mon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tor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wo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k 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fo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F5086">
        <w:rPr>
          <w:rFonts w:asciiTheme="minorHAnsi" w:hAnsiTheme="minorHAnsi" w:cstheme="minorHAnsi"/>
          <w:sz w:val="22"/>
          <w:szCs w:val="22"/>
        </w:rPr>
        <w:t>.</w:t>
      </w:r>
    </w:p>
    <w:p w14:paraId="3C81CEE7" w14:textId="77777777" w:rsidR="00332C73" w:rsidRPr="009F5086" w:rsidRDefault="000B3991" w:rsidP="009F5086">
      <w:pPr>
        <w:tabs>
          <w:tab w:val="left" w:pos="460"/>
        </w:tabs>
        <w:spacing w:before="24"/>
        <w:ind w:left="460" w:right="298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>Op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ted</w:t>
      </w:r>
      <w:r w:rsidRPr="009F508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l 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stems;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identifi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F5086">
        <w:rPr>
          <w:rFonts w:asciiTheme="minorHAnsi" w:hAnsiTheme="minorHAnsi" w:cstheme="minorHAnsi"/>
          <w:sz w:val="22"/>
          <w:szCs w:val="22"/>
        </w:rPr>
        <w:t>solved 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oblems to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smooth and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ici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nt 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stem op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ns.</w:t>
      </w:r>
    </w:p>
    <w:p w14:paraId="5AEB55ED" w14:textId="77777777" w:rsidR="00332C73" w:rsidRPr="009F5086" w:rsidRDefault="00332C73" w:rsidP="009F508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14C3A85" w14:textId="77777777" w:rsidR="00332C73" w:rsidRPr="009F5086" w:rsidRDefault="000B3991" w:rsidP="009F5086">
      <w:pPr>
        <w:spacing w:before="29"/>
        <w:ind w:left="4009" w:right="3950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ED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z w:val="22"/>
          <w:szCs w:val="22"/>
        </w:rPr>
        <w:t>TION</w:t>
      </w:r>
    </w:p>
    <w:p w14:paraId="346DB67E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6FFEBFC2" w14:textId="77777777" w:rsidR="00332C73" w:rsidRPr="009F5086" w:rsidRDefault="000B3991" w:rsidP="009F5086">
      <w:pPr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BA 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9F5086">
        <w:rPr>
          <w:rFonts w:asciiTheme="minorHAnsi" w:hAnsiTheme="minorHAnsi" w:cstheme="minorHAnsi"/>
          <w:b/>
          <w:sz w:val="22"/>
          <w:szCs w:val="22"/>
        </w:rPr>
        <w:t>ith Co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ion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in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z w:val="22"/>
          <w:szCs w:val="22"/>
        </w:rPr>
        <w:t>g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t In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ion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9F5086">
        <w:rPr>
          <w:rFonts w:asciiTheme="minorHAnsi" w:hAnsiTheme="minorHAnsi" w:cstheme="minorHAnsi"/>
          <w:b/>
          <w:sz w:val="22"/>
          <w:szCs w:val="22"/>
        </w:rPr>
        <w:t>yst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</w:p>
    <w:p w14:paraId="1B0F7A54" w14:textId="77777777" w:rsidR="00332C73" w:rsidRPr="009F5086" w:rsidRDefault="000B3991" w:rsidP="009F5086">
      <w:pPr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vue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Univ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rsi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, Bell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vue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NE</w:t>
      </w:r>
      <w:r w:rsidRPr="009F5086">
        <w:rPr>
          <w:rFonts w:asciiTheme="minorHAnsi" w:hAnsiTheme="minorHAnsi" w:cstheme="minorHAnsi"/>
          <w:sz w:val="22"/>
          <w:szCs w:val="22"/>
        </w:rPr>
        <w:t xml:space="preserve">                                        </w:t>
      </w:r>
      <w:r w:rsidRPr="009F508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F5086">
        <w:rPr>
          <w:rFonts w:asciiTheme="minorHAnsi" w:hAnsiTheme="minorHAnsi" w:cstheme="minorHAnsi"/>
          <w:sz w:val="22"/>
          <w:szCs w:val="22"/>
        </w:rPr>
        <w:t xml:space="preserve">ted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du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on: 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9F5086">
        <w:rPr>
          <w:rFonts w:asciiTheme="minorHAnsi" w:hAnsiTheme="minorHAnsi" w:cstheme="minorHAnsi"/>
          <w:sz w:val="22"/>
          <w:szCs w:val="22"/>
        </w:rPr>
        <w:t>une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20xx</w:t>
      </w:r>
    </w:p>
    <w:p w14:paraId="3BD49DF1" w14:textId="77777777" w:rsidR="00332C73" w:rsidRPr="009F5086" w:rsidRDefault="00332C73" w:rsidP="009F508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6BBED95" w14:textId="77777777" w:rsidR="00332C73" w:rsidRPr="009F5086" w:rsidRDefault="000B3991" w:rsidP="009F5086">
      <w:pPr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Ba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lor of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ienc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,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levue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Univ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rsi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, Bell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F5086">
        <w:rPr>
          <w:rFonts w:asciiTheme="minorHAnsi" w:hAnsiTheme="minorHAnsi" w:cstheme="minorHAnsi"/>
          <w:sz w:val="22"/>
          <w:szCs w:val="22"/>
        </w:rPr>
        <w:t>ue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NE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F5086">
        <w:rPr>
          <w:rFonts w:asciiTheme="minorHAnsi" w:hAnsiTheme="minorHAnsi" w:cstheme="minorHAnsi"/>
          <w:sz w:val="22"/>
          <w:szCs w:val="22"/>
        </w:rPr>
        <w:t>20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xx</w:t>
      </w:r>
      <w:r w:rsidRPr="009F5086">
        <w:rPr>
          <w:rFonts w:asciiTheme="minorHAnsi" w:hAnsiTheme="minorHAnsi" w:cstheme="minorHAnsi"/>
          <w:sz w:val="22"/>
          <w:szCs w:val="22"/>
        </w:rPr>
        <w:t>)</w:t>
      </w:r>
    </w:p>
    <w:p w14:paraId="52964E76" w14:textId="77777777" w:rsidR="00332C73" w:rsidRPr="009F5086" w:rsidRDefault="000B3991" w:rsidP="009F5086">
      <w:pPr>
        <w:ind w:left="82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>Majo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: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ompu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fo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on 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 xml:space="preserve">stems                    </w:t>
      </w:r>
      <w:r w:rsidRPr="009F5086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Minor: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>usiness Admin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str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</w:t>
      </w:r>
    </w:p>
    <w:p w14:paraId="6B4CDCD5" w14:textId="77777777" w:rsidR="00332C73" w:rsidRPr="009F5086" w:rsidRDefault="000B3991" w:rsidP="009F5086">
      <w:pPr>
        <w:ind w:left="82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>GPA: 3.45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F5086">
        <w:rPr>
          <w:rFonts w:asciiTheme="minorHAnsi" w:hAnsiTheme="minorHAnsi" w:cstheme="minorHAnsi"/>
          <w:sz w:val="22"/>
          <w:szCs w:val="22"/>
        </w:rPr>
        <w:t xml:space="preserve">4.00         </w:t>
      </w:r>
      <w:r w:rsidRPr="009F508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GPA in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jor: 4.00/4.00       </w:t>
      </w:r>
      <w:r w:rsidRPr="009F5086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9F5086">
        <w:rPr>
          <w:rFonts w:asciiTheme="minorHAnsi" w:hAnsiTheme="minorHAnsi" w:cstheme="minorHAnsi"/>
          <w:sz w:val="22"/>
          <w:szCs w:val="22"/>
        </w:rPr>
        <w:t xml:space="preserve">s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hol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</w:p>
    <w:p w14:paraId="7EC0BAA8" w14:textId="77777777" w:rsidR="00332C73" w:rsidRPr="009F5086" w:rsidRDefault="00332C73" w:rsidP="009F508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2C5B2CC" w14:textId="77777777" w:rsidR="00332C73" w:rsidRPr="009F5086" w:rsidRDefault="000B3991" w:rsidP="009F5086">
      <w:pPr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F5086">
        <w:rPr>
          <w:rFonts w:asciiTheme="minorHAnsi" w:hAnsiTheme="minorHAnsi" w:cstheme="minorHAnsi"/>
          <w:b/>
          <w:sz w:val="22"/>
          <w:szCs w:val="22"/>
        </w:rPr>
        <w:t>ti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z w:val="22"/>
          <w:szCs w:val="22"/>
        </w:rPr>
        <w:t>ica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in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pu</w:t>
      </w:r>
      <w:r w:rsidRPr="009F5086">
        <w:rPr>
          <w:rFonts w:asciiTheme="minorHAnsi" w:hAnsiTheme="minorHAnsi" w:cstheme="minorHAnsi"/>
          <w:b/>
          <w:sz w:val="22"/>
          <w:szCs w:val="22"/>
        </w:rPr>
        <w:t>ter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og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mm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g</w:t>
      </w:r>
    </w:p>
    <w:p w14:paraId="35690803" w14:textId="77777777" w:rsidR="00332C73" w:rsidRPr="009F5086" w:rsidRDefault="000B3991" w:rsidP="009F5086">
      <w:pPr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>Ele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tronic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Compu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 Pr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 xml:space="preserve">ing 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nst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tu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, Om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ha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NE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F5086">
        <w:rPr>
          <w:rFonts w:asciiTheme="minorHAnsi" w:hAnsiTheme="minorHAnsi" w:cstheme="minorHAnsi"/>
          <w:sz w:val="22"/>
          <w:szCs w:val="22"/>
        </w:rPr>
        <w:t>20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xx</w:t>
      </w:r>
      <w:r w:rsidRPr="009F5086">
        <w:rPr>
          <w:rFonts w:asciiTheme="minorHAnsi" w:hAnsiTheme="minorHAnsi" w:cstheme="minorHAnsi"/>
          <w:sz w:val="22"/>
          <w:szCs w:val="22"/>
        </w:rPr>
        <w:t>)</w:t>
      </w:r>
    </w:p>
    <w:p w14:paraId="19653502" w14:textId="77777777" w:rsidR="00332C73" w:rsidRPr="009F5086" w:rsidRDefault="00332C73" w:rsidP="009F508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AAF4001" w14:textId="77777777" w:rsidR="00332C73" w:rsidRPr="009F5086" w:rsidRDefault="000B3991" w:rsidP="009F5086">
      <w:pPr>
        <w:ind w:left="2417" w:right="2361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TECHNI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9F5086">
        <w:rPr>
          <w:rFonts w:asciiTheme="minorHAnsi" w:hAnsiTheme="minorHAnsi" w:cstheme="minorHAnsi"/>
          <w:b/>
          <w:sz w:val="22"/>
          <w:szCs w:val="22"/>
        </w:rPr>
        <w:t>NO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9F5086">
        <w:rPr>
          <w:rFonts w:asciiTheme="minorHAnsi" w:hAnsiTheme="minorHAnsi" w:cstheme="minorHAnsi"/>
          <w:b/>
          <w:sz w:val="22"/>
          <w:szCs w:val="22"/>
        </w:rPr>
        <w:t>LED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b/>
          <w:sz w:val="22"/>
          <w:szCs w:val="22"/>
        </w:rPr>
        <w:t>E 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D 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z w:val="22"/>
          <w:szCs w:val="22"/>
        </w:rPr>
        <w:t>LS</w:t>
      </w:r>
    </w:p>
    <w:p w14:paraId="10373BA3" w14:textId="77777777" w:rsidR="00332C73" w:rsidRPr="009F5086" w:rsidRDefault="00332C73" w:rsidP="009F508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1F78474" w14:textId="77777777" w:rsidR="00332C73" w:rsidRPr="009F5086" w:rsidRDefault="000B3991" w:rsidP="009F5086">
      <w:pPr>
        <w:ind w:left="820" w:right="1456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>C, C+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+</w:t>
      </w:r>
      <w:r w:rsidRPr="009F5086">
        <w:rPr>
          <w:rFonts w:asciiTheme="minorHAnsi" w:hAnsiTheme="minorHAnsi" w:cstheme="minorHAnsi"/>
          <w:sz w:val="22"/>
          <w:szCs w:val="22"/>
        </w:rPr>
        <w:t>, Visu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l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Ba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, CO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 xml:space="preserve">                                 </w:t>
      </w:r>
      <w:r w:rsidRPr="009F508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F5086">
        <w:rPr>
          <w:rFonts w:asciiTheme="minorHAnsi" w:hAnsiTheme="minorHAnsi" w:cstheme="minorHAnsi"/>
          <w:sz w:val="22"/>
          <w:szCs w:val="22"/>
        </w:rPr>
        <w:t xml:space="preserve">indows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/20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/XP Adv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F5086">
        <w:rPr>
          <w:rFonts w:asciiTheme="minorHAnsi" w:hAnsiTheme="minorHAnsi" w:cstheme="minorHAnsi"/>
          <w:sz w:val="22"/>
          <w:szCs w:val="22"/>
        </w:rPr>
        <w:t>d M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ro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ompu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9F5086">
        <w:rPr>
          <w:rFonts w:asciiTheme="minorHAnsi" w:hAnsiTheme="minorHAnsi" w:cstheme="minorHAnsi"/>
          <w:sz w:val="22"/>
          <w:szCs w:val="22"/>
        </w:rPr>
        <w:t xml:space="preserve">r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ppl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ons                   </w:t>
      </w:r>
      <w:r w:rsidRPr="009F508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inux Mana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ment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&amp;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 xml:space="preserve">n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 xml:space="preserve">f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Da</w:t>
      </w:r>
      <w:r w:rsidRPr="009F5086">
        <w:rPr>
          <w:rFonts w:asciiTheme="minorHAnsi" w:hAnsiTheme="minorHAnsi" w:cstheme="minorHAnsi"/>
          <w:sz w:val="22"/>
          <w:szCs w:val="22"/>
        </w:rPr>
        <w:t>tab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ms           </w:t>
      </w:r>
      <w:r w:rsidRPr="009F508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</w:p>
    <w:p w14:paraId="7FA11E5E" w14:textId="77777777" w:rsidR="00332C73" w:rsidRPr="009F5086" w:rsidRDefault="000B3991" w:rsidP="009F5086">
      <w:pPr>
        <w:ind w:left="82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pict w14:anchorId="7AD563D3">
          <v:group id="_x0000_s1056" style="position:absolute;left:0;text-align:left;margin-left:70.15pt;margin-top:37.2pt;width:471.75pt;height:2.25pt;z-index:-251655168;mso-position-horizontal-relative:page" coordorigin="1403,744" coordsize="9435,45">
            <v:shape id="_x0000_s1058" style="position:absolute;left:1412;top:752;width:9419;height:0" coordorigin="1412,752" coordsize="9419,0" path="m1412,752r9419,e" filled="f" strokeweight=".82pt">
              <v:path arrowok="t"/>
            </v:shape>
            <v:shape id="_x0000_s1057" style="position:absolute;left:1412;top:781;width:9419;height:0" coordorigin="1412,781" coordsize="9419,0" path="m1412,781r9419,e" filled="f" strokeweight=".82pt">
              <v:path arrowok="t"/>
            </v:shape>
            <w10:wrap anchorx="page"/>
          </v:group>
        </w:pic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lational 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tab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Ma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ment</w:t>
      </w:r>
      <w:r w:rsidRPr="009F5086">
        <w:rPr>
          <w:rFonts w:asciiTheme="minorHAnsi" w:hAnsiTheme="minorHAnsi" w:cstheme="minorHAnsi"/>
          <w:sz w:val="22"/>
          <w:szCs w:val="22"/>
        </w:rPr>
        <w:t xml:space="preserve">                             </w:t>
      </w:r>
      <w:r w:rsidRPr="009F508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Mi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ro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ompu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r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phic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/M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pping</w:t>
      </w:r>
    </w:p>
    <w:p w14:paraId="6317003F" w14:textId="77777777" w:rsidR="00332C73" w:rsidRPr="009F5086" w:rsidRDefault="000B3991" w:rsidP="009F5086">
      <w:pPr>
        <w:ind w:left="2042" w:right="1985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position w:val="-1"/>
          <w:sz w:val="22"/>
          <w:szCs w:val="22"/>
        </w:rPr>
        <w:t>MS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fi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(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d, E</w:t>
      </w:r>
      <w:r w:rsidRPr="009F5086">
        <w:rPr>
          <w:rFonts w:asciiTheme="minorHAnsi" w:hAnsiTheme="minorHAnsi" w:cstheme="minorHAnsi"/>
          <w:spacing w:val="2"/>
          <w:position w:val="-1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l,</w:t>
      </w:r>
      <w:r w:rsidRPr="009F5086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ow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rPoint, Out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ook, A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cce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ss)</w:t>
      </w:r>
    </w:p>
    <w:p w14:paraId="047153B9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0AA583BA" w14:textId="77777777" w:rsidR="00332C73" w:rsidRPr="009F5086" w:rsidRDefault="00332C73" w:rsidP="009F508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ABB2DCC" w14:textId="77777777" w:rsidR="00332C73" w:rsidRPr="009F5086" w:rsidRDefault="000B3991" w:rsidP="009F5086">
      <w:pPr>
        <w:spacing w:before="29"/>
        <w:ind w:left="2256"/>
        <w:rPr>
          <w:rFonts w:asciiTheme="minorHAnsi" w:hAnsiTheme="minorHAnsi" w:cstheme="minorHAnsi"/>
          <w:sz w:val="22"/>
          <w:szCs w:val="22"/>
        </w:rPr>
        <w:sectPr w:rsidR="00332C73" w:rsidRPr="009F5086">
          <w:headerReference w:type="default" r:id="rId21"/>
          <w:pgSz w:w="12240" w:h="15840"/>
          <w:pgMar w:top="980" w:right="1400" w:bottom="280" w:left="1340" w:header="0" w:footer="0" w:gutter="0"/>
          <w:cols w:space="720"/>
        </w:sectPr>
      </w:pPr>
      <w:r w:rsidRPr="009F5086">
        <w:rPr>
          <w:rFonts w:asciiTheme="minorHAnsi" w:hAnsiTheme="minorHAnsi" w:cstheme="minorHAnsi"/>
          <w:b/>
          <w:sz w:val="22"/>
          <w:szCs w:val="22"/>
        </w:rPr>
        <w:t>RE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z w:val="22"/>
          <w:szCs w:val="22"/>
        </w:rPr>
        <w:t>EREN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ES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9F5086">
        <w:rPr>
          <w:rFonts w:asciiTheme="minorHAnsi" w:hAnsiTheme="minorHAnsi" w:cstheme="minorHAnsi"/>
          <w:b/>
          <w:sz w:val="22"/>
          <w:szCs w:val="22"/>
        </w:rPr>
        <w:t>AI</w:t>
      </w:r>
      <w:r w:rsidRPr="009F5086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z w:val="22"/>
          <w:szCs w:val="22"/>
        </w:rPr>
        <w:t>AB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z w:val="22"/>
          <w:szCs w:val="22"/>
        </w:rPr>
        <w:t>E U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ON REQU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ES</w:t>
      </w:r>
      <w:r w:rsidRPr="009F5086">
        <w:rPr>
          <w:rFonts w:asciiTheme="minorHAnsi" w:hAnsiTheme="minorHAnsi" w:cstheme="minorHAnsi"/>
          <w:b/>
          <w:sz w:val="22"/>
          <w:szCs w:val="22"/>
        </w:rPr>
        <w:t>T</w:t>
      </w:r>
    </w:p>
    <w:p w14:paraId="49D89991" w14:textId="77777777" w:rsidR="00332C73" w:rsidRPr="009F5086" w:rsidRDefault="000B3991" w:rsidP="009F5086">
      <w:pPr>
        <w:spacing w:before="57"/>
        <w:ind w:left="2739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lastRenderedPageBreak/>
        <w:pict w14:anchorId="6763843F">
          <v:group id="_x0000_s1054" style="position:absolute;left:0;text-align:left;margin-left:70.6pt;margin-top:20.6pt;width:470.95pt;height:0;z-index:-251654144;mso-position-horizontal-relative:page" coordorigin="1412,412" coordsize="9419,0">
            <v:shape id="_x0000_s1055" style="position:absolute;left:1412;top:412;width:9419;height:0" coordorigin="1412,412" coordsize="9419,0" path="m1412,412r9419,e" filled="f" strokeweight="1.06pt">
              <v:path arrowok="t"/>
            </v:shape>
            <w10:wrap anchorx="page"/>
          </v:group>
        </w:pic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OLOG</w:t>
      </w:r>
      <w:r w:rsidRPr="009F508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L (G</w:t>
      </w:r>
      <w:r w:rsidRPr="009F5086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ADUA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 xml:space="preserve">TE </w:t>
      </w:r>
      <w:r w:rsidRPr="009F5086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ST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AN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TS</w:t>
      </w:r>
      <w:r w:rsidRPr="009F5086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)</w:t>
      </w:r>
    </w:p>
    <w:p w14:paraId="15881AD5" w14:textId="77777777" w:rsidR="00332C73" w:rsidRPr="009F5086" w:rsidRDefault="00332C73" w:rsidP="009F508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17A17FA" w14:textId="77777777" w:rsidR="00332C73" w:rsidRPr="009F5086" w:rsidRDefault="000B3991" w:rsidP="009F5086">
      <w:pPr>
        <w:spacing w:before="29"/>
        <w:ind w:left="3697" w:right="3696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IM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A. 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LE VII</w:t>
      </w:r>
    </w:p>
    <w:p w14:paraId="63F686F1" w14:textId="77777777" w:rsidR="00332C73" w:rsidRPr="009F5086" w:rsidRDefault="000B3991" w:rsidP="009F5086">
      <w:pPr>
        <w:ind w:left="3533" w:right="3532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>4321 Count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Club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</w:p>
    <w:p w14:paraId="03A3C371" w14:textId="77777777" w:rsidR="00332C73" w:rsidRPr="009F5086" w:rsidRDefault="000B3991" w:rsidP="009F5086">
      <w:pPr>
        <w:ind w:left="3570" w:right="3573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>Om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, 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ska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9F5086">
        <w:rPr>
          <w:rFonts w:asciiTheme="minorHAnsi" w:hAnsiTheme="minorHAnsi" w:cstheme="minorHAnsi"/>
          <w:sz w:val="22"/>
          <w:szCs w:val="22"/>
        </w:rPr>
        <w:t>8123 (402)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555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>9876</w:t>
      </w:r>
      <w:hyperlink r:id="rId22">
        <w:r w:rsidRPr="009F5086">
          <w:rPr>
            <w:rFonts w:asciiTheme="minorHAnsi" w:hAnsiTheme="minorHAnsi" w:cstheme="minorHAnsi"/>
            <w:sz w:val="22"/>
            <w:szCs w:val="22"/>
          </w:rPr>
          <w:t xml:space="preserve"> i</w:t>
        </w:r>
        <w:r w:rsidRPr="009F5086">
          <w:rPr>
            <w:rFonts w:asciiTheme="minorHAnsi" w:hAnsiTheme="minorHAnsi" w:cstheme="minorHAnsi"/>
            <w:spacing w:val="1"/>
            <w:sz w:val="22"/>
            <w:szCs w:val="22"/>
          </w:rPr>
          <w:t>m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9F5086">
          <w:rPr>
            <w:rFonts w:asciiTheme="minorHAnsi" w:hAnsiTheme="minorHAnsi" w:cstheme="minorHAnsi"/>
            <w:sz w:val="22"/>
            <w:szCs w:val="22"/>
          </w:rPr>
          <w:t>s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9F5086">
          <w:rPr>
            <w:rFonts w:asciiTheme="minorHAnsi" w:hAnsiTheme="minorHAnsi" w:cstheme="minorHAnsi"/>
            <w:sz w:val="22"/>
            <w:szCs w:val="22"/>
          </w:rPr>
          <w:t>mp</w:t>
        </w:r>
        <w:r w:rsidRPr="009F5086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9F5086">
          <w:rPr>
            <w:rFonts w:asciiTheme="minorHAnsi" w:hAnsiTheme="minorHAnsi" w:cstheme="minorHAnsi"/>
            <w:sz w:val="22"/>
            <w:szCs w:val="22"/>
          </w:rPr>
          <w:t>7@xx</w:t>
        </w:r>
        <w:r w:rsidRPr="009F5086">
          <w:rPr>
            <w:rFonts w:asciiTheme="minorHAnsi" w:hAnsiTheme="minorHAnsi" w:cstheme="minorHAnsi"/>
            <w:spacing w:val="2"/>
            <w:sz w:val="22"/>
            <w:szCs w:val="22"/>
          </w:rPr>
          <w:t>x</w:t>
        </w:r>
        <w:r w:rsidRPr="009F5086">
          <w:rPr>
            <w:rFonts w:asciiTheme="minorHAnsi" w:hAnsiTheme="minorHAnsi" w:cstheme="minorHAnsi"/>
            <w:sz w:val="22"/>
            <w:szCs w:val="22"/>
          </w:rPr>
          <w:t>.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9F5086">
          <w:rPr>
            <w:rFonts w:asciiTheme="minorHAnsi" w:hAnsiTheme="minorHAnsi" w:cstheme="minorHAnsi"/>
            <w:sz w:val="22"/>
            <w:szCs w:val="22"/>
          </w:rPr>
          <w:t>om</w:t>
        </w:r>
      </w:hyperlink>
    </w:p>
    <w:p w14:paraId="3C8D6B24" w14:textId="77777777" w:rsidR="00332C73" w:rsidRPr="009F5086" w:rsidRDefault="00332C73" w:rsidP="009F508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8541A8C" w14:textId="77777777" w:rsidR="00332C73" w:rsidRPr="009F5086" w:rsidRDefault="000B3991" w:rsidP="009F5086">
      <w:pPr>
        <w:ind w:left="4049" w:right="4046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F5086">
        <w:rPr>
          <w:rFonts w:asciiTheme="minorHAnsi" w:hAnsiTheme="minorHAnsi" w:cstheme="minorHAnsi"/>
          <w:b/>
          <w:sz w:val="22"/>
          <w:szCs w:val="22"/>
        </w:rPr>
        <w:t>JEC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IVE</w:t>
      </w:r>
    </w:p>
    <w:p w14:paraId="6D8B37DC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10EAEC4F" w14:textId="77777777" w:rsidR="00332C73" w:rsidRPr="009F5086" w:rsidRDefault="000B3991" w:rsidP="009F5086">
      <w:pPr>
        <w:ind w:left="296" w:right="301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>To obtain 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te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is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ntsh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p wh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stro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round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nt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unic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 skil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s c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 be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ut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to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lp college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students 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hie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their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ls.</w:t>
      </w:r>
    </w:p>
    <w:p w14:paraId="1F785011" w14:textId="77777777" w:rsidR="00332C73" w:rsidRPr="009F5086" w:rsidRDefault="00332C73" w:rsidP="009F508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5A46CF2" w14:textId="77777777" w:rsidR="00332C73" w:rsidRPr="009F5086" w:rsidRDefault="000B3991" w:rsidP="009F5086">
      <w:pPr>
        <w:ind w:left="100" w:right="3626" w:firstLine="3946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ED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z w:val="22"/>
          <w:szCs w:val="22"/>
        </w:rPr>
        <w:t>TION Ba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lor of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ts, </w:t>
      </w:r>
      <w:r w:rsidRPr="009F5086">
        <w:rPr>
          <w:rFonts w:asciiTheme="minorHAnsi" w:hAnsiTheme="minorHAnsi" w:cstheme="minorHAnsi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vue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Univ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rsi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, Bell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vue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NE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F5086">
        <w:rPr>
          <w:rFonts w:asciiTheme="minorHAnsi" w:hAnsiTheme="minorHAnsi" w:cstheme="minorHAnsi"/>
          <w:sz w:val="22"/>
          <w:szCs w:val="22"/>
        </w:rPr>
        <w:t>20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xx</w:t>
      </w:r>
      <w:r w:rsidRPr="009F5086">
        <w:rPr>
          <w:rFonts w:asciiTheme="minorHAnsi" w:hAnsiTheme="minorHAnsi" w:cstheme="minorHAnsi"/>
          <w:sz w:val="22"/>
          <w:szCs w:val="22"/>
        </w:rPr>
        <w:t>)</w:t>
      </w:r>
    </w:p>
    <w:tbl>
      <w:tblPr>
        <w:tblW w:w="0" w:type="auto"/>
        <w:tblInd w:w="7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51"/>
        <w:gridCol w:w="2105"/>
        <w:gridCol w:w="2379"/>
      </w:tblGrid>
      <w:tr w:rsidR="00332C73" w:rsidRPr="009F5086" w14:paraId="478E7851" w14:textId="77777777">
        <w:trPr>
          <w:trHeight w:hRule="exact" w:val="294"/>
        </w:trPr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</w:tcPr>
          <w:p w14:paraId="6FF478C5" w14:textId="77777777" w:rsidR="00332C73" w:rsidRPr="009F5086" w:rsidRDefault="000B3991" w:rsidP="009F5086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Majo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 xml:space="preserve">s: </w:t>
            </w:r>
            <w:r w:rsidRPr="009F508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9F508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9F508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hol</w:t>
            </w:r>
            <w:r w:rsidRPr="009F50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9F508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g</w:t>
            </w:r>
            <w:r w:rsidRPr="009F508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9F508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F508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io</w:t>
            </w:r>
            <w:r w:rsidRPr="009F508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F508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g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14:paraId="10CA1D3F" w14:textId="77777777" w:rsidR="00332C73" w:rsidRPr="009F5086" w:rsidRDefault="00332C73" w:rsidP="009F508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34D0C125" w14:textId="77777777" w:rsidR="00332C73" w:rsidRPr="009F5086" w:rsidRDefault="000B3991" w:rsidP="009F5086">
            <w:pPr>
              <w:ind w:left="344"/>
              <w:rPr>
                <w:rFonts w:asciiTheme="minorHAnsi" w:hAnsiTheme="minorHAnsi" w:cstheme="minorHAnsi"/>
                <w:sz w:val="22"/>
                <w:szCs w:val="22"/>
              </w:rPr>
            </w:pP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GPA: 4.00</w:t>
            </w:r>
            <w:r w:rsidRPr="009F508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/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4.00</w:t>
            </w:r>
          </w:p>
        </w:tc>
      </w:tr>
      <w:tr w:rsidR="00332C73" w:rsidRPr="009F5086" w14:paraId="1D87BF68" w14:textId="77777777">
        <w:trPr>
          <w:trHeight w:hRule="exact" w:val="299"/>
        </w:trPr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</w:tcPr>
          <w:p w14:paraId="3FAA8707" w14:textId="77777777" w:rsidR="00332C73" w:rsidRPr="009F5086" w:rsidRDefault="000B3991" w:rsidP="009F5086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ted Su</w:t>
            </w:r>
            <w:r w:rsidRPr="009F508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ma Cum</w:t>
            </w:r>
            <w:r w:rsidRPr="009F50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9F508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F508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14:paraId="0C0AFBF3" w14:textId="77777777" w:rsidR="00332C73" w:rsidRPr="009F5086" w:rsidRDefault="000B3991" w:rsidP="009F5086">
            <w:pPr>
              <w:ind w:left="289"/>
              <w:rPr>
                <w:rFonts w:asciiTheme="minorHAnsi" w:hAnsiTheme="minorHAnsi" w:cstheme="minorHAnsi"/>
                <w:sz w:val="22"/>
                <w:szCs w:val="22"/>
              </w:rPr>
            </w:pP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’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9F508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hol</w:t>
            </w:r>
            <w:r w:rsidRPr="009F508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1C705C0A" w14:textId="77777777" w:rsidR="00332C73" w:rsidRPr="009F5086" w:rsidRDefault="000B3991" w:rsidP="009F5086">
            <w:pPr>
              <w:ind w:left="344"/>
              <w:rPr>
                <w:rFonts w:asciiTheme="minorHAnsi" w:hAnsiTheme="minorHAnsi" w:cstheme="minorHAnsi"/>
                <w:sz w:val="22"/>
                <w:szCs w:val="22"/>
              </w:rPr>
            </w:pP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9F508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l D</w:t>
            </w:r>
            <w:r w:rsidRPr="009F50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</w:t>
            </w:r>
            <w:r w:rsidRPr="009F508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’s</w:t>
            </w:r>
            <w:r w:rsidRPr="009F508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9F508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L</w:t>
            </w:r>
            <w:r w:rsidRPr="009F5086">
              <w:rPr>
                <w:rFonts w:asciiTheme="minorHAnsi" w:hAnsiTheme="minorHAnsi" w:cstheme="minorHAnsi"/>
                <w:sz w:val="22"/>
                <w:szCs w:val="22"/>
              </w:rPr>
              <w:t>ist</w:t>
            </w:r>
          </w:p>
        </w:tc>
      </w:tr>
    </w:tbl>
    <w:p w14:paraId="7BC6AF1A" w14:textId="77777777" w:rsidR="00332C73" w:rsidRPr="009F5086" w:rsidRDefault="000B3991" w:rsidP="009F5086">
      <w:pPr>
        <w:ind w:left="3627" w:right="3626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levant Cou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k</w:t>
      </w:r>
    </w:p>
    <w:p w14:paraId="10386CBD" w14:textId="77777777" w:rsidR="00332C73" w:rsidRPr="009F5086" w:rsidRDefault="000B3991" w:rsidP="009F5086">
      <w:pPr>
        <w:ind w:left="782" w:right="1106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und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ment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ls of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Guid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&amp;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Couns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ng                            </w:t>
      </w:r>
      <w:r w:rsidRPr="009F5086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rson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</w:p>
    <w:p w14:paraId="5FB03E8A" w14:textId="77777777" w:rsidR="00332C73" w:rsidRPr="009F5086" w:rsidRDefault="000B3991" w:rsidP="009F5086">
      <w:pPr>
        <w:ind w:left="82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hol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ic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 As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9F5086">
        <w:rPr>
          <w:rFonts w:asciiTheme="minorHAnsi" w:hAnsiTheme="minorHAnsi" w:cstheme="minorHAnsi"/>
          <w:sz w:val="22"/>
          <w:szCs w:val="22"/>
        </w:rPr>
        <w:t xml:space="preserve">nt                                                    </w:t>
      </w:r>
      <w:r w:rsidRPr="009F5086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rni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</w:p>
    <w:p w14:paraId="075C1099" w14:textId="77777777" w:rsidR="00332C73" w:rsidRPr="009F5086" w:rsidRDefault="000B3991" w:rsidP="009F5086">
      <w:pPr>
        <w:ind w:left="782" w:right="1159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 xml:space="preserve">h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thods &amp;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holo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l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 xml:space="preserve">h                      </w:t>
      </w:r>
      <w:r w:rsidRPr="009F508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 xml:space="preserve">ial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hol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</w:p>
    <w:p w14:paraId="71F5769A" w14:textId="77777777" w:rsidR="00332C73" w:rsidRPr="009F5086" w:rsidRDefault="00332C73" w:rsidP="009F508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0D3D48C" w14:textId="77777777" w:rsidR="00332C73" w:rsidRPr="009F5086" w:rsidRDefault="000B3991" w:rsidP="009F5086">
      <w:pPr>
        <w:ind w:left="2991" w:right="2993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IONAL 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XPERIENCE</w:t>
      </w:r>
    </w:p>
    <w:p w14:paraId="098E0090" w14:textId="77777777" w:rsidR="00332C73" w:rsidRPr="009F5086" w:rsidRDefault="00332C73" w:rsidP="009F508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7B857F9" w14:textId="77777777" w:rsidR="00332C73" w:rsidRPr="009F5086" w:rsidRDefault="000B3991" w:rsidP="009F5086">
      <w:pPr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W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iti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g T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z w:val="22"/>
          <w:szCs w:val="22"/>
        </w:rPr>
        <w:t>tor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d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st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Ad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ist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,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Univ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rsi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, Bell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, </w:t>
      </w:r>
      <w:r w:rsidRPr="009F5086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 xml:space="preserve">E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F5086">
        <w:rPr>
          <w:rFonts w:asciiTheme="minorHAnsi" w:hAnsiTheme="minorHAnsi" w:cstheme="minorHAnsi"/>
          <w:sz w:val="22"/>
          <w:szCs w:val="22"/>
        </w:rPr>
        <w:t>20xx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– 2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F5086">
        <w:rPr>
          <w:rFonts w:asciiTheme="minorHAnsi" w:hAnsiTheme="minorHAnsi" w:cstheme="minorHAnsi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)</w:t>
      </w:r>
    </w:p>
    <w:p w14:paraId="6613C61E" w14:textId="77777777" w:rsidR="00332C73" w:rsidRPr="009F5086" w:rsidRDefault="000B3991" w:rsidP="009F5086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F5086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Assisted in the 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on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dm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nis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 of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rious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ssessment instr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F5086">
        <w:rPr>
          <w:rFonts w:asciiTheme="minorHAnsi" w:hAnsiTheme="minorHAnsi" w:cstheme="minorHAnsi"/>
          <w:sz w:val="22"/>
          <w:szCs w:val="22"/>
        </w:rPr>
        <w:t>ments, in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lud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</w:p>
    <w:p w14:paraId="1FA464DC" w14:textId="77777777" w:rsidR="00332C73" w:rsidRPr="009F5086" w:rsidRDefault="000B3991" w:rsidP="009F5086">
      <w:pPr>
        <w:ind w:left="4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EP, DA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TES and p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F5086">
        <w:rPr>
          <w:rFonts w:asciiTheme="minorHAnsi" w:hAnsiTheme="minorHAnsi" w:cstheme="minorHAnsi"/>
          <w:sz w:val="22"/>
          <w:szCs w:val="22"/>
        </w:rPr>
        <w:t>ment tests.</w:t>
      </w:r>
    </w:p>
    <w:p w14:paraId="00BE1E59" w14:textId="77777777" w:rsidR="00332C73" w:rsidRPr="009F5086" w:rsidRDefault="000B3991" w:rsidP="009F5086">
      <w:pPr>
        <w:tabs>
          <w:tab w:val="left" w:pos="460"/>
        </w:tabs>
        <w:spacing w:before="3"/>
        <w:ind w:left="460" w:right="1286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rovid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tu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ial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ss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stan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to unde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F5086">
        <w:rPr>
          <w:rFonts w:asciiTheme="minorHAnsi" w:hAnsiTheme="minorHAnsi" w:cstheme="minorHAnsi"/>
          <w:sz w:val="22"/>
          <w:szCs w:val="22"/>
        </w:rPr>
        <w:t>du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F5086">
        <w:rPr>
          <w:rFonts w:asciiTheme="minorHAnsi" w:hAnsiTheme="minorHAnsi" w:cstheme="minorHAnsi"/>
          <w:sz w:val="22"/>
          <w:szCs w:val="22"/>
        </w:rPr>
        <w:t>nd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du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te stud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nts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n the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of w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in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/composit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on.</w:t>
      </w:r>
    </w:p>
    <w:p w14:paraId="189EE851" w14:textId="77777777" w:rsidR="00332C73" w:rsidRPr="009F5086" w:rsidRDefault="000B3991" w:rsidP="009F5086">
      <w:pPr>
        <w:tabs>
          <w:tab w:val="left" w:pos="460"/>
        </w:tabs>
        <w:spacing w:before="24"/>
        <w:ind w:left="460" w:right="135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>Advis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ss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sted int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 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ud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nts with w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ing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ss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nments to 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p them str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 their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En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sh 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ge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ls.</w:t>
      </w:r>
    </w:p>
    <w:p w14:paraId="234336CF" w14:textId="77777777" w:rsidR="00332C73" w:rsidRPr="009F5086" w:rsidRDefault="000B3991" w:rsidP="009F5086">
      <w:pPr>
        <w:spacing w:before="57"/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Assistant, </w:t>
      </w:r>
      <w:r w:rsidRPr="009F5086">
        <w:rPr>
          <w:rFonts w:asciiTheme="minorHAnsi" w:hAnsiTheme="minorHAnsi" w:cstheme="minorHAnsi"/>
          <w:sz w:val="22"/>
          <w:szCs w:val="22"/>
        </w:rPr>
        <w:t>Univ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of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ska 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F5086">
        <w:rPr>
          <w:rFonts w:asciiTheme="minorHAnsi" w:hAnsiTheme="minorHAnsi" w:cstheme="minorHAnsi"/>
          <w:sz w:val="22"/>
          <w:szCs w:val="22"/>
        </w:rPr>
        <w:t xml:space="preserve">l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nte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, O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, NE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(S</w:t>
      </w:r>
      <w:r w:rsidRPr="009F5086">
        <w:rPr>
          <w:rFonts w:asciiTheme="minorHAnsi" w:hAnsiTheme="minorHAnsi" w:cstheme="minorHAnsi"/>
          <w:sz w:val="22"/>
          <w:szCs w:val="22"/>
        </w:rPr>
        <w:t>um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 20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, 2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F5086">
        <w:rPr>
          <w:rFonts w:asciiTheme="minorHAnsi" w:hAnsiTheme="minorHAnsi" w:cstheme="minorHAnsi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)</w:t>
      </w:r>
    </w:p>
    <w:p w14:paraId="649A57D6" w14:textId="77777777" w:rsidR="00332C73" w:rsidRPr="009F5086" w:rsidRDefault="000B3991" w:rsidP="009F5086">
      <w:pPr>
        <w:tabs>
          <w:tab w:val="left" w:pos="460"/>
        </w:tabs>
        <w:spacing w:before="24"/>
        <w:ind w:left="460" w:right="241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 xml:space="preserve">Assisted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hi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d p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hol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gist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in a tw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rt Su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mer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En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ichm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nt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m,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lud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ng obse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ons of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nt b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vior, 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ta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 of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ts.</w:t>
      </w:r>
    </w:p>
    <w:p w14:paraId="10288A85" w14:textId="77777777" w:rsidR="00332C73" w:rsidRPr="009F5086" w:rsidRDefault="000B3991" w:rsidP="009F5086">
      <w:pPr>
        <w:tabs>
          <w:tab w:val="left" w:pos="460"/>
        </w:tabs>
        <w:spacing w:before="21"/>
        <w:ind w:left="460" w:right="556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med li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ture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 and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summa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rts 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r 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jor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 xml:space="preserve">h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roj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F5086">
        <w:rPr>
          <w:rFonts w:asciiTheme="minorHAnsi" w:hAnsiTheme="minorHAnsi" w:cstheme="minorHAnsi"/>
          <w:sz w:val="22"/>
          <w:szCs w:val="22"/>
        </w:rPr>
        <w:t>t invo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ving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the stu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f individu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ls with d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bi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.</w:t>
      </w:r>
    </w:p>
    <w:p w14:paraId="7E56BCF8" w14:textId="77777777" w:rsidR="00332C73" w:rsidRPr="009F5086" w:rsidRDefault="00332C73" w:rsidP="009F508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09C802F" w14:textId="77777777" w:rsidR="00332C73" w:rsidRPr="009F5086" w:rsidRDefault="000B3991" w:rsidP="009F5086">
      <w:pPr>
        <w:ind w:left="100" w:right="1846" w:firstLine="2294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COLLE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b/>
          <w:sz w:val="22"/>
          <w:szCs w:val="22"/>
        </w:rPr>
        <w:t>IATE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z w:val="22"/>
          <w:szCs w:val="22"/>
        </w:rPr>
        <w:t>RS AND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TIVITI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S List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d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in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F5086">
        <w:rPr>
          <w:rFonts w:asciiTheme="minorHAnsi" w:hAnsiTheme="minorHAnsi" w:cstheme="minorHAnsi"/>
          <w:sz w:val="22"/>
          <w:szCs w:val="22"/>
        </w:rPr>
        <w:t>ho’s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F5086">
        <w:rPr>
          <w:rFonts w:asciiTheme="minorHAnsi" w:hAnsiTheme="minorHAnsi" w:cstheme="minorHAnsi"/>
          <w:sz w:val="22"/>
          <w:szCs w:val="22"/>
        </w:rPr>
        <w:t xml:space="preserve">ho 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mong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tudents in Am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F5086">
        <w:rPr>
          <w:rFonts w:asciiTheme="minorHAnsi" w:hAnsiTheme="minorHAnsi" w:cstheme="minorHAnsi"/>
          <w:sz w:val="22"/>
          <w:szCs w:val="22"/>
        </w:rPr>
        <w:t>n Co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leg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 and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Uni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si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ies</w:t>
      </w:r>
    </w:p>
    <w:p w14:paraId="6EEE8248" w14:textId="77777777" w:rsidR="00332C73" w:rsidRPr="009F5086" w:rsidRDefault="000B3991" w:rsidP="009F5086">
      <w:pPr>
        <w:spacing w:before="60"/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 xml:space="preserve">i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Mu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Alpha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Chi Honor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ieties</w:t>
      </w:r>
    </w:p>
    <w:p w14:paraId="4F0903FC" w14:textId="77777777" w:rsidR="00332C73" w:rsidRPr="009F5086" w:rsidRDefault="000B3991" w:rsidP="009F5086">
      <w:pPr>
        <w:spacing w:before="60"/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si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t, </w:t>
      </w:r>
      <w:r w:rsidRPr="009F5086">
        <w:rPr>
          <w:rFonts w:asciiTheme="minorHAnsi" w:hAnsiTheme="minorHAnsi" w:cstheme="minorHAnsi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vior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 xml:space="preserve">ial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ien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F5086">
        <w:rPr>
          <w:rFonts w:asciiTheme="minorHAnsi" w:hAnsiTheme="minorHAnsi" w:cstheme="minorHAnsi"/>
          <w:sz w:val="22"/>
          <w:szCs w:val="22"/>
        </w:rPr>
        <w:t xml:space="preserve">s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tude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t Or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9F5086">
        <w:rPr>
          <w:rFonts w:asciiTheme="minorHAnsi" w:hAnsiTheme="minorHAnsi" w:cstheme="minorHAnsi"/>
          <w:sz w:val="22"/>
          <w:szCs w:val="22"/>
        </w:rPr>
        <w:t>ni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on,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vue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Univ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</w:p>
    <w:p w14:paraId="27EAAFE4" w14:textId="77777777" w:rsidR="00332C73" w:rsidRPr="009F5086" w:rsidRDefault="000B3991" w:rsidP="009F5086">
      <w:pPr>
        <w:spacing w:before="60"/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Vol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9F5086">
        <w:rPr>
          <w:rFonts w:asciiTheme="minorHAnsi" w:hAnsiTheme="minorHAnsi" w:cstheme="minorHAnsi"/>
          <w:b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Co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bu</w:t>
      </w:r>
      <w:r w:rsidRPr="009F5086">
        <w:rPr>
          <w:rFonts w:asciiTheme="minorHAnsi" w:hAnsiTheme="minorHAnsi" w:cstheme="minorHAnsi"/>
          <w:b/>
          <w:sz w:val="22"/>
          <w:szCs w:val="22"/>
        </w:rPr>
        <w:t>to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,</w:t>
      </w:r>
      <w:r w:rsidRPr="009F5086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The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i/>
          <w:sz w:val="22"/>
          <w:szCs w:val="22"/>
        </w:rPr>
        <w:t>,</w:t>
      </w:r>
      <w:r w:rsidRPr="009F5086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vue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Univ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tudent 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wsp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</w:p>
    <w:p w14:paraId="716A9365" w14:textId="77777777" w:rsidR="00332C73" w:rsidRPr="009F5086" w:rsidRDefault="000B3991" w:rsidP="009F5086">
      <w:pPr>
        <w:spacing w:before="60"/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F5086">
        <w:rPr>
          <w:rFonts w:asciiTheme="minorHAnsi" w:hAnsiTheme="minorHAnsi" w:cstheme="minorHAnsi"/>
          <w:b/>
          <w:sz w:val="22"/>
          <w:szCs w:val="22"/>
        </w:rPr>
        <w:t>,</w:t>
      </w:r>
      <w:r w:rsidRPr="009F5086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vue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Uni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tudent Adviso</w:t>
      </w:r>
      <w:r w:rsidRPr="009F508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Coun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il</w:t>
      </w:r>
    </w:p>
    <w:p w14:paraId="20A5742B" w14:textId="77777777" w:rsidR="00332C73" w:rsidRPr="009F5086" w:rsidRDefault="00332C73" w:rsidP="009F508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6664D72" w14:textId="77777777" w:rsidR="00332C73" w:rsidRPr="009F5086" w:rsidRDefault="000B3991" w:rsidP="009F5086">
      <w:pPr>
        <w:ind w:left="1591" w:right="1591"/>
        <w:jc w:val="center"/>
        <w:rPr>
          <w:rFonts w:asciiTheme="minorHAnsi" w:hAnsiTheme="minorHAnsi" w:cstheme="minorHAnsi"/>
          <w:sz w:val="22"/>
          <w:szCs w:val="22"/>
        </w:rPr>
        <w:sectPr w:rsidR="00332C73" w:rsidRPr="009F5086">
          <w:headerReference w:type="default" r:id="rId23"/>
          <w:pgSz w:w="12240" w:h="15840"/>
          <w:pgMar w:top="660" w:right="1340" w:bottom="280" w:left="1340" w:header="0" w:footer="0" w:gutter="0"/>
          <w:cols w:space="720"/>
        </w:sectPr>
      </w:pPr>
      <w:r w:rsidRPr="009F5086">
        <w:rPr>
          <w:rFonts w:asciiTheme="minorHAnsi" w:hAnsiTheme="minorHAnsi" w:cstheme="minorHAnsi"/>
          <w:b/>
          <w:sz w:val="22"/>
          <w:szCs w:val="22"/>
        </w:rPr>
        <w:t>LETTE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OF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RE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EN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E &amp; </w:t>
      </w:r>
      <w:r w:rsidRPr="009F5086">
        <w:rPr>
          <w:rFonts w:asciiTheme="minorHAnsi" w:hAnsiTheme="minorHAnsi" w:cstheme="minorHAnsi"/>
          <w:b/>
          <w:sz w:val="22"/>
          <w:szCs w:val="22"/>
        </w:rPr>
        <w:t>TR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z w:val="22"/>
          <w:szCs w:val="22"/>
        </w:rPr>
        <w:t>NSCR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PT 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LO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>ED</w:t>
      </w:r>
    </w:p>
    <w:p w14:paraId="1DB5CE41" w14:textId="77777777" w:rsidR="00332C73" w:rsidRPr="009F5086" w:rsidRDefault="000B3991" w:rsidP="009F5086">
      <w:pPr>
        <w:spacing w:before="57"/>
        <w:ind w:left="3216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lastRenderedPageBreak/>
        <w:pict w14:anchorId="6FD5429F">
          <v:group id="_x0000_s1051" style="position:absolute;left:0;text-align:left;margin-left:70.05pt;margin-top:20.05pt;width:472pt;height:1.8pt;z-index:-251653120;mso-position-horizontal-relative:page" coordorigin="1401,401" coordsize="9440,36">
            <v:shape id="_x0000_s1053" style="position:absolute;left:1412;top:412;width:9419;height:0" coordorigin="1412,412" coordsize="9419,0" path="m1412,412r9419,e" filled="f" strokeweight="1.06pt">
              <v:path arrowok="t"/>
            </v:shape>
            <v:shape id="_x0000_s1052" style="position:absolute;left:1412;top:429;width:9419;height:0" coordorigin="1412,429" coordsize="9419,0" path="m1412,429r9419,e" filled="f" strokeweight=".82pt">
              <v:path arrowok="t"/>
            </v:shape>
            <w10:wrap anchorx="page"/>
          </v:group>
        </w:pict>
      </w:r>
      <w:r w:rsidRPr="009F5086">
        <w:rPr>
          <w:rFonts w:asciiTheme="minorHAnsi" w:hAnsiTheme="minorHAnsi" w:cstheme="minorHAnsi"/>
          <w:sz w:val="22"/>
          <w:szCs w:val="22"/>
        </w:rPr>
        <w:pict w14:anchorId="6369B084">
          <v:group id="_x0000_s1049" style="position:absolute;left:0;text-align:left;margin-left:70.6pt;margin-top:122pt;width:470.95pt;height:0;z-index:-251652096;mso-position-horizontal-relative:page" coordorigin="1412,2440" coordsize="9419,0">
            <v:shape id="_x0000_s1050" style="position:absolute;left:1412;top:2440;width:9419;height:0" coordorigin="1412,2440" coordsize="9419,0" path="m1412,2440r9419,e" filled="f" strokeweight=".58pt">
              <v:path arrowok="t"/>
            </v:shape>
            <w10:wrap anchorx="page"/>
          </v:group>
        </w:pic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OLOG</w:t>
      </w:r>
      <w:r w:rsidRPr="009F508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L (</w:t>
      </w:r>
      <w:r w:rsidRPr="009F5086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MPU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TE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/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CA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L)</w:t>
      </w:r>
    </w:p>
    <w:p w14:paraId="62B66429" w14:textId="77777777" w:rsidR="00332C73" w:rsidRPr="009F5086" w:rsidRDefault="00332C73" w:rsidP="009F508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A2D5CDA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094FD683" w14:textId="77777777" w:rsidR="00332C73" w:rsidRPr="009F5086" w:rsidRDefault="000B3991" w:rsidP="009F5086">
      <w:pPr>
        <w:spacing w:before="18"/>
        <w:ind w:left="3278" w:right="3300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IM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A.</w:t>
      </w:r>
      <w:r w:rsidRPr="009F5086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z w:val="22"/>
          <w:szCs w:val="22"/>
        </w:rPr>
        <w:t>PLE</w:t>
      </w:r>
      <w:r w:rsidRPr="009F5086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w w:val="99"/>
          <w:sz w:val="22"/>
          <w:szCs w:val="22"/>
        </w:rPr>
        <w:t>VI</w:t>
      </w:r>
      <w:r w:rsidRPr="009F5086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w w:val="99"/>
          <w:sz w:val="22"/>
          <w:szCs w:val="22"/>
        </w:rPr>
        <w:t>I</w:t>
      </w:r>
    </w:p>
    <w:p w14:paraId="56E525B9" w14:textId="77777777" w:rsidR="00332C73" w:rsidRPr="009F5086" w:rsidRDefault="000B3991" w:rsidP="009F5086">
      <w:pPr>
        <w:ind w:left="3733" w:right="3754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>5432 No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th 97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tr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</w:p>
    <w:p w14:paraId="2FE504A6" w14:textId="77777777" w:rsidR="00332C73" w:rsidRPr="009F5086" w:rsidRDefault="000B3991" w:rsidP="009F5086">
      <w:pPr>
        <w:ind w:left="3570" w:right="3593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>Om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, 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ska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9F5086">
        <w:rPr>
          <w:rFonts w:asciiTheme="minorHAnsi" w:hAnsiTheme="minorHAnsi" w:cstheme="minorHAnsi"/>
          <w:sz w:val="22"/>
          <w:szCs w:val="22"/>
        </w:rPr>
        <w:t>8134 (402)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493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>1234</w:t>
      </w:r>
      <w:hyperlink r:id="rId24">
        <w:r w:rsidRPr="009F5086">
          <w:rPr>
            <w:rFonts w:asciiTheme="minorHAnsi" w:hAnsiTheme="minorHAnsi" w:cstheme="minorHAnsi"/>
            <w:sz w:val="22"/>
            <w:szCs w:val="22"/>
          </w:rPr>
          <w:t xml:space="preserve"> i</w:t>
        </w:r>
        <w:r w:rsidRPr="009F5086">
          <w:rPr>
            <w:rFonts w:asciiTheme="minorHAnsi" w:hAnsiTheme="minorHAnsi" w:cstheme="minorHAnsi"/>
            <w:spacing w:val="1"/>
            <w:sz w:val="22"/>
            <w:szCs w:val="22"/>
          </w:rPr>
          <w:t>m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9F5086">
          <w:rPr>
            <w:rFonts w:asciiTheme="minorHAnsi" w:hAnsiTheme="minorHAnsi" w:cstheme="minorHAnsi"/>
            <w:sz w:val="22"/>
            <w:szCs w:val="22"/>
          </w:rPr>
          <w:t>s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9F5086">
          <w:rPr>
            <w:rFonts w:asciiTheme="minorHAnsi" w:hAnsiTheme="minorHAnsi" w:cstheme="minorHAnsi"/>
            <w:sz w:val="22"/>
            <w:szCs w:val="22"/>
          </w:rPr>
          <w:t>mp</w:t>
        </w:r>
        <w:r w:rsidRPr="009F5086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9F5086">
          <w:rPr>
            <w:rFonts w:asciiTheme="minorHAnsi" w:hAnsiTheme="minorHAnsi" w:cstheme="minorHAnsi"/>
            <w:sz w:val="22"/>
            <w:szCs w:val="22"/>
          </w:rPr>
          <w:t>8@xx</w:t>
        </w:r>
        <w:r w:rsidRPr="009F5086">
          <w:rPr>
            <w:rFonts w:asciiTheme="minorHAnsi" w:hAnsiTheme="minorHAnsi" w:cstheme="minorHAnsi"/>
            <w:spacing w:val="2"/>
            <w:sz w:val="22"/>
            <w:szCs w:val="22"/>
          </w:rPr>
          <w:t>x</w:t>
        </w:r>
        <w:r w:rsidRPr="009F5086">
          <w:rPr>
            <w:rFonts w:asciiTheme="minorHAnsi" w:hAnsiTheme="minorHAnsi" w:cstheme="minorHAnsi"/>
            <w:sz w:val="22"/>
            <w:szCs w:val="22"/>
          </w:rPr>
          <w:t>.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9F5086">
          <w:rPr>
            <w:rFonts w:asciiTheme="minorHAnsi" w:hAnsiTheme="minorHAnsi" w:cstheme="minorHAnsi"/>
            <w:sz w:val="22"/>
            <w:szCs w:val="22"/>
          </w:rPr>
          <w:t>om</w:t>
        </w:r>
      </w:hyperlink>
    </w:p>
    <w:p w14:paraId="7FF010FE" w14:textId="77777777" w:rsidR="00332C73" w:rsidRPr="009F5086" w:rsidRDefault="00332C73" w:rsidP="009F508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7C8E56C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31163188" w14:textId="77777777" w:rsidR="00332C73" w:rsidRPr="009F5086" w:rsidRDefault="000B3991" w:rsidP="009F5086">
      <w:pPr>
        <w:spacing w:before="29"/>
        <w:ind w:left="4049" w:right="4066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F5086">
        <w:rPr>
          <w:rFonts w:asciiTheme="minorHAnsi" w:hAnsiTheme="minorHAnsi" w:cstheme="minorHAnsi"/>
          <w:b/>
          <w:sz w:val="22"/>
          <w:szCs w:val="22"/>
        </w:rPr>
        <w:t>JEC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IVE</w:t>
      </w:r>
    </w:p>
    <w:p w14:paraId="3B770B51" w14:textId="77777777" w:rsidR="00332C73" w:rsidRPr="009F5086" w:rsidRDefault="00332C73" w:rsidP="009F508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0FA0541" w14:textId="77777777" w:rsidR="00332C73" w:rsidRPr="009F5086" w:rsidRDefault="000B3991" w:rsidP="009F5086">
      <w:pPr>
        <w:ind w:left="100" w:right="288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pict w14:anchorId="68A5A160">
          <v:group id="_x0000_s1047" style="position:absolute;left:0;text-align:left;margin-left:70.6pt;margin-top:37.35pt;width:470.95pt;height:0;z-index:-251651072;mso-position-horizontal-relative:page" coordorigin="1412,747" coordsize="9419,0">
            <v:shape id="_x0000_s1048" style="position:absolute;left:1412;top:747;width:9419;height:0" coordorigin="1412,747" coordsize="9419,0" path="m1412,747r9419,e" filled="f" strokeweight=".58pt">
              <v:path arrowok="t"/>
            </v:shape>
            <w10:wrap anchorx="page"/>
          </v:group>
        </w:pic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ositi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in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nf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ion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9F5086">
        <w:rPr>
          <w:rFonts w:asciiTheme="minorHAnsi" w:hAnsiTheme="minorHAnsi" w:cstheme="minorHAnsi"/>
          <w:b/>
          <w:sz w:val="22"/>
          <w:szCs w:val="22"/>
        </w:rPr>
        <w:t>yst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ted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ield ut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9F5086">
        <w:rPr>
          <w:rFonts w:asciiTheme="minorHAnsi" w:hAnsiTheme="minorHAnsi" w:cstheme="minorHAnsi"/>
          <w:sz w:val="22"/>
          <w:szCs w:val="22"/>
        </w:rPr>
        <w:t>ing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solid 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 xml:space="preserve">round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long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with 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F5086">
        <w:rPr>
          <w:rFonts w:asciiTheme="minorHAnsi" w:hAnsiTheme="minorHAnsi" w:cstheme="minorHAnsi"/>
          <w:sz w:val="22"/>
          <w:szCs w:val="22"/>
        </w:rPr>
        <w:t>pt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strong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F5086">
        <w:rPr>
          <w:rFonts w:asciiTheme="minorHAnsi" w:hAnsiTheme="minorHAnsi" w:cstheme="minorHAnsi"/>
          <w:sz w:val="22"/>
          <w:szCs w:val="22"/>
        </w:rPr>
        <w:t>l, probl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 so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ving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usto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r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rvi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skil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F5086">
        <w:rPr>
          <w:rFonts w:asciiTheme="minorHAnsi" w:hAnsiTheme="minorHAnsi" w:cstheme="minorHAnsi"/>
          <w:i/>
          <w:sz w:val="22"/>
          <w:szCs w:val="22"/>
        </w:rPr>
        <w:t>.</w:t>
      </w:r>
    </w:p>
    <w:p w14:paraId="72A87EDA" w14:textId="77777777" w:rsidR="00332C73" w:rsidRPr="009F5086" w:rsidRDefault="00332C73" w:rsidP="009F508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5177525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2FF5E156" w14:textId="77777777" w:rsidR="00332C73" w:rsidRPr="009F5086" w:rsidRDefault="000B3991" w:rsidP="009F5086">
      <w:pPr>
        <w:spacing w:before="29"/>
        <w:ind w:left="4009" w:right="4030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ED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z w:val="22"/>
          <w:szCs w:val="22"/>
        </w:rPr>
        <w:t>TION</w:t>
      </w:r>
    </w:p>
    <w:p w14:paraId="06D2725E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527A369F" w14:textId="77777777" w:rsidR="00332C73" w:rsidRPr="009F5086" w:rsidRDefault="000B3991" w:rsidP="009F5086">
      <w:pPr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BS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in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Co</w:t>
      </w:r>
      <w:r w:rsidRPr="009F5086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pu</w:t>
      </w:r>
      <w:r w:rsidRPr="009F5086">
        <w:rPr>
          <w:rFonts w:asciiTheme="minorHAnsi" w:hAnsiTheme="minorHAnsi" w:cstheme="minorHAnsi"/>
          <w:b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r 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nf</w:t>
      </w: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tion 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>yst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>—W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-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F5086">
        <w:rPr>
          <w:rFonts w:asciiTheme="minorHAnsi" w:hAnsiTheme="minorHAnsi" w:cstheme="minorHAnsi"/>
          <w:b/>
          <w:sz w:val="22"/>
          <w:szCs w:val="22"/>
        </w:rPr>
        <w:t>ased N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g</w:t>
      </w:r>
    </w:p>
    <w:p w14:paraId="358E4DA0" w14:textId="77777777" w:rsidR="00332C73" w:rsidRPr="009F5086" w:rsidRDefault="000B3991" w:rsidP="009F5086">
      <w:pPr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vue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Univ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rsi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, Bell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vue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NE</w:t>
      </w:r>
      <w:r w:rsidRPr="009F5086">
        <w:rPr>
          <w:rFonts w:asciiTheme="minorHAnsi" w:hAnsiTheme="minorHAnsi" w:cstheme="minorHAnsi"/>
          <w:sz w:val="22"/>
          <w:szCs w:val="22"/>
        </w:rPr>
        <w:t xml:space="preserve">                            </w:t>
      </w:r>
      <w:r w:rsidRPr="009F508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F5086">
        <w:rPr>
          <w:rFonts w:asciiTheme="minorHAnsi" w:hAnsiTheme="minorHAnsi" w:cstheme="minorHAnsi"/>
          <w:sz w:val="22"/>
          <w:szCs w:val="22"/>
        </w:rPr>
        <w:t xml:space="preserve">ted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du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on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te: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20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x</w:t>
      </w:r>
    </w:p>
    <w:p w14:paraId="2F44C120" w14:textId="77777777" w:rsidR="00332C73" w:rsidRPr="009F5086" w:rsidRDefault="000B3991" w:rsidP="009F5086">
      <w:pPr>
        <w:ind w:left="82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9F5086">
        <w:rPr>
          <w:rFonts w:asciiTheme="minorHAnsi" w:hAnsiTheme="minorHAnsi" w:cstheme="minorHAnsi"/>
          <w:sz w:val="22"/>
          <w:szCs w:val="22"/>
        </w:rPr>
        <w:t xml:space="preserve">s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hol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r                                              </w:t>
      </w:r>
      <w:r w:rsidRPr="009F508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GPA to dat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: 3.86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F5086">
        <w:rPr>
          <w:rFonts w:asciiTheme="minorHAnsi" w:hAnsiTheme="minorHAnsi" w:cstheme="minorHAnsi"/>
          <w:sz w:val="22"/>
          <w:szCs w:val="22"/>
        </w:rPr>
        <w:t>4.00</w:t>
      </w:r>
    </w:p>
    <w:p w14:paraId="7BB1C5D5" w14:textId="77777777" w:rsidR="00332C73" w:rsidRPr="009F5086" w:rsidRDefault="000B3991" w:rsidP="009F5086">
      <w:pPr>
        <w:ind w:left="820" w:right="1246" w:hanging="72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pict w14:anchorId="352CCF85">
          <v:group id="_x0000_s1045" style="position:absolute;left:0;text-align:left;margin-left:70.6pt;margin-top:37.5pt;width:470.95pt;height:0;z-index:-251650048;mso-position-horizontal-relative:page" coordorigin="1412,750" coordsize="9419,0">
            <v:shape id="_x0000_s1046" style="position:absolute;left:1412;top:750;width:9419;height:0" coordorigin="1412,750" coordsize="9419,0" path="m1412,750r9419,e" filled="f" strokeweight=".58pt">
              <v:path arrowok="t"/>
            </v:shape>
            <w10:wrap anchorx="page"/>
          </v:group>
        </w:pict>
      </w:r>
      <w:r w:rsidRPr="009F5086">
        <w:rPr>
          <w:rFonts w:asciiTheme="minorHAnsi" w:hAnsiTheme="minorHAnsi" w:cstheme="minorHAnsi"/>
          <w:b/>
          <w:sz w:val="22"/>
          <w:szCs w:val="22"/>
        </w:rPr>
        <w:t>Asso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iate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of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Ap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d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ienc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,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Met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opol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tan Commun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Col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,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ha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NE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F5086">
        <w:rPr>
          <w:rFonts w:asciiTheme="minorHAnsi" w:hAnsiTheme="minorHAnsi" w:cstheme="minorHAnsi"/>
          <w:sz w:val="22"/>
          <w:szCs w:val="22"/>
        </w:rPr>
        <w:t>20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xx</w:t>
      </w:r>
      <w:r w:rsidRPr="009F5086">
        <w:rPr>
          <w:rFonts w:asciiTheme="minorHAnsi" w:hAnsiTheme="minorHAnsi" w:cstheme="minorHAnsi"/>
          <w:sz w:val="22"/>
          <w:szCs w:val="22"/>
        </w:rPr>
        <w:t>) Majo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: Man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ment</w:t>
      </w:r>
      <w:r w:rsidRPr="009F508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rm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on 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 xml:space="preserve">stems                           </w:t>
      </w:r>
      <w:r w:rsidRPr="009F5086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GPA: 3.45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F5086">
        <w:rPr>
          <w:rFonts w:asciiTheme="minorHAnsi" w:hAnsiTheme="minorHAnsi" w:cstheme="minorHAnsi"/>
          <w:sz w:val="22"/>
          <w:szCs w:val="22"/>
        </w:rPr>
        <w:t>4.00</w:t>
      </w:r>
    </w:p>
    <w:p w14:paraId="6DFF7B15" w14:textId="77777777" w:rsidR="00332C73" w:rsidRPr="009F5086" w:rsidRDefault="00332C73" w:rsidP="009F508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D21B475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1114F8FF" w14:textId="77777777" w:rsidR="00332C73" w:rsidRPr="009F5086" w:rsidRDefault="000B3991" w:rsidP="009F5086">
      <w:pPr>
        <w:spacing w:before="29"/>
        <w:ind w:left="2455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TECHNI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9F5086">
        <w:rPr>
          <w:rFonts w:asciiTheme="minorHAnsi" w:hAnsiTheme="minorHAnsi" w:cstheme="minorHAnsi"/>
          <w:b/>
          <w:sz w:val="22"/>
          <w:szCs w:val="22"/>
        </w:rPr>
        <w:t>NO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9F5086">
        <w:rPr>
          <w:rFonts w:asciiTheme="minorHAnsi" w:hAnsiTheme="minorHAnsi" w:cstheme="minorHAnsi"/>
          <w:b/>
          <w:sz w:val="22"/>
          <w:szCs w:val="22"/>
        </w:rPr>
        <w:t>LED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b/>
          <w:sz w:val="22"/>
          <w:szCs w:val="22"/>
        </w:rPr>
        <w:t>E 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D 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z w:val="22"/>
          <w:szCs w:val="22"/>
        </w:rPr>
        <w:t>LS</w:t>
      </w:r>
    </w:p>
    <w:p w14:paraId="6CA1184A" w14:textId="77777777" w:rsidR="00332C73" w:rsidRPr="009F5086" w:rsidRDefault="00332C73" w:rsidP="009F508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B2DBDEC" w14:textId="77777777" w:rsidR="00332C73" w:rsidRPr="009F5086" w:rsidRDefault="000B3991" w:rsidP="009F5086">
      <w:pPr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>yst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F5086">
        <w:rPr>
          <w:rFonts w:asciiTheme="minorHAnsi" w:hAnsiTheme="minorHAnsi" w:cstheme="minorHAnsi"/>
          <w:sz w:val="22"/>
          <w:szCs w:val="22"/>
        </w:rPr>
        <w:t>indows 19x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/2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F5086">
        <w:rPr>
          <w:rFonts w:asciiTheme="minorHAnsi" w:hAnsiTheme="minorHAnsi" w:cstheme="minorHAnsi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/X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 xml:space="preserve">/NT,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inux</w:t>
      </w:r>
    </w:p>
    <w:p w14:paraId="24DC0E6E" w14:textId="77777777" w:rsidR="00332C73" w:rsidRPr="009F5086" w:rsidRDefault="000B3991" w:rsidP="009F5086">
      <w:pPr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hn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ical 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Su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t: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ns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on, Confi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&amp; Troubl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shooting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of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F5086">
        <w:rPr>
          <w:rFonts w:asciiTheme="minorHAnsi" w:hAnsiTheme="minorHAnsi" w:cstheme="minorHAnsi"/>
          <w:sz w:val="22"/>
          <w:szCs w:val="22"/>
        </w:rPr>
        <w:t>w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re &amp;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tw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re</w:t>
      </w:r>
    </w:p>
    <w:p w14:paraId="29226A01" w14:textId="77777777" w:rsidR="00332C73" w:rsidRPr="009F5086" w:rsidRDefault="000B3991" w:rsidP="009F5086">
      <w:pPr>
        <w:ind w:left="100" w:right="1818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pict w14:anchorId="1321ED86">
          <v:group id="_x0000_s1043" style="position:absolute;left:0;text-align:left;margin-left:70.6pt;margin-top:51.3pt;width:470.95pt;height:0;z-index:-251649024;mso-position-horizontal-relative:page" coordorigin="1412,1026" coordsize="9419,0">
            <v:shape id="_x0000_s1044" style="position:absolute;left:1412;top:1026;width:9419;height:0" coordorigin="1412,1026" coordsize="9419,0" path="m1412,1026r9419,e" filled="f" strokeweight=".58pt">
              <v:path arrowok="t"/>
            </v:shape>
            <w10:wrap anchorx="page"/>
          </v:group>
        </w:pict>
      </w:r>
      <w:r w:rsidRPr="009F5086">
        <w:rPr>
          <w:rFonts w:asciiTheme="minorHAnsi" w:hAnsiTheme="minorHAnsi" w:cstheme="minorHAnsi"/>
          <w:b/>
          <w:sz w:val="22"/>
          <w:szCs w:val="22"/>
        </w:rPr>
        <w:t>La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g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z w:val="22"/>
          <w:szCs w:val="22"/>
        </w:rPr>
        <w:t>ag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s: </w:t>
      </w:r>
      <w:r w:rsidRPr="009F5086">
        <w:rPr>
          <w:rFonts w:asciiTheme="minorHAnsi" w:hAnsiTheme="minorHAnsi" w:cstheme="minorHAnsi"/>
          <w:sz w:val="22"/>
          <w:szCs w:val="22"/>
        </w:rPr>
        <w:t>Visu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l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Ba</w:t>
      </w:r>
      <w:r w:rsidRPr="009F5086">
        <w:rPr>
          <w:rFonts w:asciiTheme="minorHAnsi" w:hAnsiTheme="minorHAnsi" w:cstheme="minorHAnsi"/>
          <w:sz w:val="22"/>
          <w:szCs w:val="22"/>
        </w:rPr>
        <w:t xml:space="preserve">sic, C,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++</w:t>
      </w:r>
      <w:r w:rsidRPr="009F5086">
        <w:rPr>
          <w:rFonts w:asciiTheme="minorHAnsi" w:hAnsiTheme="minorHAnsi" w:cstheme="minorHAnsi"/>
          <w:sz w:val="22"/>
          <w:szCs w:val="22"/>
        </w:rPr>
        <w:t>, Visu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l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+</w:t>
      </w:r>
      <w:r w:rsidRPr="009F5086">
        <w:rPr>
          <w:rFonts w:asciiTheme="minorHAnsi" w:hAnsiTheme="minorHAnsi" w:cstheme="minorHAnsi"/>
          <w:sz w:val="22"/>
          <w:szCs w:val="22"/>
        </w:rPr>
        <w:t xml:space="preserve">+,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, HT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, 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,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AS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 xml:space="preserve">.NET </w:t>
      </w:r>
      <w:r w:rsidRPr="009F5086">
        <w:rPr>
          <w:rFonts w:asciiTheme="minorHAnsi" w:hAnsiTheme="minorHAnsi" w:cstheme="minorHAnsi"/>
          <w:b/>
          <w:sz w:val="22"/>
          <w:szCs w:val="22"/>
        </w:rPr>
        <w:t>Da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ase 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ag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t: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lational 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tab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s.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 xml:space="preserve">, 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/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, MS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ss </w:t>
      </w:r>
      <w:r w:rsidRPr="009F5086">
        <w:rPr>
          <w:rFonts w:asciiTheme="minorHAnsi" w:hAnsiTheme="minorHAnsi" w:cstheme="minorHAnsi"/>
          <w:b/>
          <w:sz w:val="22"/>
          <w:szCs w:val="22"/>
        </w:rPr>
        <w:t>Ap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io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s: </w:t>
      </w:r>
      <w:r w:rsidRPr="009F5086">
        <w:rPr>
          <w:rFonts w:asciiTheme="minorHAnsi" w:hAnsiTheme="minorHAnsi" w:cstheme="minorHAnsi"/>
          <w:sz w:val="22"/>
          <w:szCs w:val="22"/>
        </w:rPr>
        <w:t>MS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fi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d, 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F5086">
        <w:rPr>
          <w:rFonts w:asciiTheme="minorHAnsi" w:hAnsiTheme="minorHAnsi" w:cstheme="minorHAnsi"/>
          <w:sz w:val="22"/>
          <w:szCs w:val="22"/>
        </w:rPr>
        <w:t xml:space="preserve">l,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ow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rPoint, Out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ook),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MS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9F5086">
        <w:rPr>
          <w:rFonts w:asciiTheme="minorHAnsi" w:hAnsiTheme="minorHAnsi" w:cstheme="minorHAnsi"/>
          <w:sz w:val="22"/>
          <w:szCs w:val="22"/>
        </w:rPr>
        <w:t>roj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</w:p>
    <w:p w14:paraId="28496C40" w14:textId="77777777" w:rsidR="00332C73" w:rsidRPr="009F5086" w:rsidRDefault="00332C73" w:rsidP="009F508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3CA9C75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2EE0F9BD" w14:textId="77777777" w:rsidR="00332C73" w:rsidRPr="009F5086" w:rsidRDefault="000B3991" w:rsidP="009F5086">
      <w:pPr>
        <w:spacing w:before="29"/>
        <w:ind w:left="2991" w:right="3013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IONAL 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XPERIENCE</w:t>
      </w:r>
    </w:p>
    <w:p w14:paraId="07D99B35" w14:textId="77777777" w:rsidR="00332C73" w:rsidRPr="009F5086" w:rsidRDefault="00332C73" w:rsidP="009F508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2240809" w14:textId="77777777" w:rsidR="00332C73" w:rsidRPr="009F5086" w:rsidRDefault="000B3991" w:rsidP="009F5086">
      <w:pPr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pu</w:t>
      </w:r>
      <w:r w:rsidRPr="009F5086">
        <w:rPr>
          <w:rFonts w:asciiTheme="minorHAnsi" w:hAnsiTheme="minorHAnsi" w:cstheme="minorHAnsi"/>
          <w:b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Supp</w:t>
      </w: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t T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chn</w:t>
      </w:r>
      <w:r w:rsidRPr="009F5086">
        <w:rPr>
          <w:rFonts w:asciiTheme="minorHAnsi" w:hAnsiTheme="minorHAnsi" w:cstheme="minorHAnsi"/>
          <w:b/>
          <w:sz w:val="22"/>
          <w:szCs w:val="22"/>
        </w:rPr>
        <w:t>icia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/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,</w:t>
      </w:r>
      <w:r w:rsidRPr="009F5086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Union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Pac</w:t>
      </w:r>
      <w:r w:rsidRPr="009F5086">
        <w:rPr>
          <w:rFonts w:asciiTheme="minorHAnsi" w:hAnsiTheme="minorHAnsi" w:cstheme="minorHAnsi"/>
          <w:sz w:val="22"/>
          <w:szCs w:val="22"/>
        </w:rPr>
        <w:t>ific 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ro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d,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ha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NE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um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 20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)</w:t>
      </w:r>
    </w:p>
    <w:p w14:paraId="7B551B8E" w14:textId="77777777" w:rsidR="00332C73" w:rsidRPr="009F5086" w:rsidRDefault="000B3991" w:rsidP="009F5086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F5086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Assisted in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stems admin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str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on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onf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 in U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X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F5086">
        <w:rPr>
          <w:rFonts w:asciiTheme="minorHAnsi" w:hAnsiTheme="minorHAnsi" w:cstheme="minorHAnsi"/>
          <w:sz w:val="22"/>
          <w:szCs w:val="22"/>
        </w:rPr>
        <w:t>indo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F5086">
        <w:rPr>
          <w:rFonts w:asciiTheme="minorHAnsi" w:hAnsiTheme="minorHAnsi" w:cstheme="minorHAnsi"/>
          <w:sz w:val="22"/>
          <w:szCs w:val="22"/>
        </w:rPr>
        <w:t>s NT.</w:t>
      </w:r>
    </w:p>
    <w:p w14:paraId="0B0F1212" w14:textId="77777777" w:rsidR="00332C73" w:rsidRPr="009F5086" w:rsidRDefault="000B3991" w:rsidP="009F5086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F5086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nstall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maintain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loc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 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tw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rks, in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lud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Nov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F5086">
        <w:rPr>
          <w:rFonts w:asciiTheme="minorHAnsi" w:hAnsiTheme="minorHAnsi" w:cstheme="minorHAnsi"/>
          <w:sz w:val="22"/>
          <w:szCs w:val="22"/>
        </w:rPr>
        <w:t>ind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 xml:space="preserve">ws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stems.</w:t>
      </w:r>
    </w:p>
    <w:p w14:paraId="5C34FD33" w14:textId="77777777" w:rsidR="00332C73" w:rsidRPr="009F5086" w:rsidRDefault="000B3991" w:rsidP="009F5086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F5086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ta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lp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sk; </w:t>
      </w:r>
      <w:r w:rsidRPr="009F5086">
        <w:rPr>
          <w:rFonts w:asciiTheme="minorHAnsi" w:hAnsiTheme="minorHAnsi" w:cstheme="minorHAnsi"/>
          <w:sz w:val="22"/>
          <w:szCs w:val="22"/>
        </w:rPr>
        <w:t>an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solved 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stem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oblems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ounte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nd u</w:t>
      </w:r>
      <w:r w:rsidRPr="009F5086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rs.</w:t>
      </w:r>
    </w:p>
    <w:p w14:paraId="77E2845C" w14:textId="77777777" w:rsidR="00332C73" w:rsidRPr="009F5086" w:rsidRDefault="000B3991" w:rsidP="009F5086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F5086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rticip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ted in the 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lop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nt of the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rtme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 xml:space="preserve">t’s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b site.</w:t>
      </w:r>
    </w:p>
    <w:p w14:paraId="47FCC0C5" w14:textId="77777777" w:rsidR="00332C73" w:rsidRPr="009F5086" w:rsidRDefault="000B3991" w:rsidP="009F5086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F5086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Assisted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h the 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in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of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>mail and ot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nt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t appli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ons.</w:t>
      </w:r>
    </w:p>
    <w:p w14:paraId="467C2F71" w14:textId="77777777" w:rsidR="00332C73" w:rsidRPr="009F5086" w:rsidRDefault="000B3991" w:rsidP="009F5086">
      <w:pPr>
        <w:spacing w:before="57"/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pu</w:t>
      </w:r>
      <w:r w:rsidRPr="009F5086">
        <w:rPr>
          <w:rFonts w:asciiTheme="minorHAnsi" w:hAnsiTheme="minorHAnsi" w:cstheme="minorHAnsi"/>
          <w:b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Lab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Assistant,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Univ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rsi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,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vue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NE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F5086">
        <w:rPr>
          <w:rFonts w:asciiTheme="minorHAnsi" w:hAnsiTheme="minorHAnsi" w:cstheme="minorHAnsi"/>
          <w:sz w:val="22"/>
          <w:szCs w:val="22"/>
        </w:rPr>
        <w:t>20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– 2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F5086">
        <w:rPr>
          <w:rFonts w:asciiTheme="minorHAnsi" w:hAnsiTheme="minorHAnsi" w:cstheme="minorHAnsi"/>
          <w:sz w:val="22"/>
          <w:szCs w:val="22"/>
        </w:rPr>
        <w:t>xx)</w:t>
      </w:r>
    </w:p>
    <w:p w14:paraId="2534CEC8" w14:textId="77777777" w:rsidR="00332C73" w:rsidRPr="009F5086" w:rsidRDefault="000B3991" w:rsidP="009F5086">
      <w:pPr>
        <w:tabs>
          <w:tab w:val="left" w:pos="820"/>
        </w:tabs>
        <w:spacing w:before="24"/>
        <w:ind w:left="820" w:right="175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pict w14:anchorId="17A1D6BE">
          <v:group id="_x0000_s1041" style="position:absolute;left:0;text-align:left;margin-left:70.6pt;margin-top:38.3pt;width:470.95pt;height:0;z-index:-251648000;mso-position-horizontal-relative:page" coordorigin="1412,766" coordsize="9419,0">
            <v:shape id="_x0000_s1042" style="position:absolute;left:1412;top:766;width:9419;height:0" coordorigin="1412,766" coordsize="9419,0" path="m1412,766r9419,e" filled="f" strokeweight=".20464mm">
              <v:path arrowok="t"/>
            </v:shape>
            <w10:wrap anchorx="page"/>
          </v:group>
        </w:pict>
      </w: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rovid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dvice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F5086">
        <w:rPr>
          <w:rFonts w:asciiTheme="minorHAnsi" w:hAnsiTheme="minorHAnsi" w:cstheme="minorHAnsi"/>
          <w:sz w:val="22"/>
          <w:szCs w:val="22"/>
        </w:rPr>
        <w:t>nd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ui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to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9F5086">
        <w:rPr>
          <w:rFonts w:asciiTheme="minorHAnsi" w:hAnsiTheme="minorHAnsi" w:cstheme="minorHAnsi"/>
          <w:sz w:val="22"/>
          <w:szCs w:val="22"/>
        </w:rPr>
        <w:t>ge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students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on the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ve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use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f 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s and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rious softw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re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ppl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ons.</w:t>
      </w:r>
    </w:p>
    <w:p w14:paraId="75ED8221" w14:textId="77777777" w:rsidR="00332C73" w:rsidRPr="009F5086" w:rsidRDefault="00332C73" w:rsidP="009F508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3A62406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07C0D3B9" w14:textId="77777777" w:rsidR="00332C73" w:rsidRPr="009F5086" w:rsidRDefault="000B3991" w:rsidP="009F5086">
      <w:pPr>
        <w:spacing w:before="29"/>
        <w:ind w:left="3197" w:right="3218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COLLE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b/>
          <w:sz w:val="22"/>
          <w:szCs w:val="22"/>
        </w:rPr>
        <w:t>IATE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TIVITI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</w:p>
    <w:p w14:paraId="0B871602" w14:textId="77777777" w:rsidR="00332C73" w:rsidRPr="009F5086" w:rsidRDefault="00332C73" w:rsidP="009F508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8640E3C" w14:textId="77777777" w:rsidR="00332C73" w:rsidRPr="009F5086" w:rsidRDefault="000B3991" w:rsidP="009F5086">
      <w:pPr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Vol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9F5086">
        <w:rPr>
          <w:rFonts w:asciiTheme="minorHAnsi" w:hAnsiTheme="minorHAnsi" w:cstheme="minorHAnsi"/>
          <w:b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Cont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bu</w:t>
      </w:r>
      <w:r w:rsidRPr="009F5086">
        <w:rPr>
          <w:rFonts w:asciiTheme="minorHAnsi" w:hAnsiTheme="minorHAnsi" w:cstheme="minorHAnsi"/>
          <w:b/>
          <w:sz w:val="22"/>
          <w:szCs w:val="22"/>
        </w:rPr>
        <w:t>to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,</w:t>
      </w:r>
      <w:r w:rsidRPr="009F5086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vue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Univ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rsi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Compu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b 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wsl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</w:p>
    <w:p w14:paraId="118306E4" w14:textId="77777777" w:rsidR="00332C73" w:rsidRPr="009F5086" w:rsidRDefault="000B3991" w:rsidP="009F5086">
      <w:pPr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pict w14:anchorId="36B7FF2E">
          <v:group id="_x0000_s1039" style="position:absolute;left:0;text-align:left;margin-left:70.6pt;margin-top:23.55pt;width:470.95pt;height:0;z-index:-251646976;mso-position-horizontal-relative:page" coordorigin="1412,471" coordsize="9419,0">
            <v:shape id="_x0000_s1040" style="position:absolute;left:1412;top:471;width:9419;height:0" coordorigin="1412,471" coordsize="9419,0" path="m1412,471r9419,e" filled="f" strokeweight=".20464mm">
              <v:path arrowok="t"/>
            </v:shape>
            <w10:wrap anchorx="page"/>
          </v:group>
        </w:pic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b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er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,</w:t>
      </w:r>
      <w:r w:rsidRPr="009F5086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rsi</w:t>
      </w:r>
      <w:r w:rsidRPr="009F5086">
        <w:rPr>
          <w:rFonts w:asciiTheme="minorHAnsi" w:hAnsiTheme="minorHAnsi" w:cstheme="minorHAnsi"/>
          <w:spacing w:val="5"/>
          <w:position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ll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ea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 xml:space="preserve">m, 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vue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Uni</w:t>
      </w:r>
      <w:r w:rsidRPr="009F5086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rsi</w:t>
      </w:r>
      <w:r w:rsidRPr="009F5086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position w:val="-1"/>
          <w:sz w:val="22"/>
          <w:szCs w:val="22"/>
        </w:rPr>
        <w:t>y</w:t>
      </w:r>
    </w:p>
    <w:p w14:paraId="6AAC0C4D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6560DE01" w14:textId="77777777" w:rsidR="00332C73" w:rsidRPr="009F5086" w:rsidRDefault="00332C73" w:rsidP="009F5086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5031CC1E" w14:textId="77777777" w:rsidR="00332C73" w:rsidRPr="009F5086" w:rsidRDefault="000B3991" w:rsidP="009F5086">
      <w:pPr>
        <w:spacing w:before="29"/>
        <w:ind w:left="2256"/>
        <w:rPr>
          <w:rFonts w:asciiTheme="minorHAnsi" w:hAnsiTheme="minorHAnsi" w:cstheme="minorHAnsi"/>
          <w:sz w:val="22"/>
          <w:szCs w:val="22"/>
        </w:rPr>
        <w:sectPr w:rsidR="00332C73" w:rsidRPr="009F5086">
          <w:headerReference w:type="default" r:id="rId25"/>
          <w:pgSz w:w="12240" w:h="15840"/>
          <w:pgMar w:top="660" w:right="1320" w:bottom="280" w:left="1340" w:header="0" w:footer="0" w:gutter="0"/>
          <w:cols w:space="720"/>
        </w:sectPr>
      </w:pPr>
      <w:r w:rsidRPr="009F5086">
        <w:rPr>
          <w:rFonts w:asciiTheme="minorHAnsi" w:hAnsiTheme="minorHAnsi" w:cstheme="minorHAnsi"/>
          <w:b/>
          <w:sz w:val="22"/>
          <w:szCs w:val="22"/>
        </w:rPr>
        <w:lastRenderedPageBreak/>
        <w:t>RE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z w:val="22"/>
          <w:szCs w:val="22"/>
        </w:rPr>
        <w:t>EREN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ES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9F5086">
        <w:rPr>
          <w:rFonts w:asciiTheme="minorHAnsi" w:hAnsiTheme="minorHAnsi" w:cstheme="minorHAnsi"/>
          <w:b/>
          <w:sz w:val="22"/>
          <w:szCs w:val="22"/>
        </w:rPr>
        <w:t>AI</w:t>
      </w:r>
      <w:r w:rsidRPr="009F5086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z w:val="22"/>
          <w:szCs w:val="22"/>
        </w:rPr>
        <w:t>AB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z w:val="22"/>
          <w:szCs w:val="22"/>
        </w:rPr>
        <w:t>E U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ON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REQUE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>T</w:t>
      </w:r>
    </w:p>
    <w:p w14:paraId="21706920" w14:textId="77777777" w:rsidR="00332C73" w:rsidRPr="009F5086" w:rsidRDefault="000B3991" w:rsidP="009F5086">
      <w:pPr>
        <w:spacing w:before="57"/>
        <w:ind w:right="119"/>
        <w:jc w:val="right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lastRenderedPageBreak/>
        <w:pict w14:anchorId="4BC55E7A">
          <v:group id="_x0000_s1034" style="position:absolute;left:0;text-align:left;margin-left:65.85pt;margin-top:145.15pt;width:480.45pt;height:41.05pt;z-index:-251644928;mso-position-horizontal-relative:page;mso-position-vertical-relative:page" coordorigin="1317,2903" coordsize="9609,821">
            <v:shape id="_x0000_s1038" style="position:absolute;left:1332;top:2919;width:9577;height:0" coordorigin="1332,2919" coordsize="9577,0" path="m1332,2919r9578,e" filled="f" strokeweight=".82pt">
              <v:path arrowok="t"/>
            </v:shape>
            <v:shape id="_x0000_s1037" style="position:absolute;left:1332;top:3708;width:9577;height:0" coordorigin="1332,3708" coordsize="9577,0" path="m1332,3708r9578,e" filled="f" strokeweight=".82pt">
              <v:path arrowok="t"/>
            </v:shape>
            <v:shape id="_x0000_s1036" style="position:absolute;left:1325;top:2911;width:0;height:804" coordorigin="1325,2911" coordsize="0,804" path="m1325,2911r,805e" filled="f" strokeweight=".29775mm">
              <v:path arrowok="t"/>
            </v:shape>
            <v:shape id="_x0000_s1035" style="position:absolute;left:10917;top:2912;width:0;height:804" coordorigin="10917,2912" coordsize="0,804" path="m10917,2912r,804e" filled="f" strokeweight=".82pt">
              <v:path arrowok="t"/>
            </v:shape>
            <w10:wrap anchorx="page" anchory="page"/>
          </v:group>
        </w:pict>
      </w:r>
      <w:r w:rsidRPr="009F5086">
        <w:rPr>
          <w:rFonts w:asciiTheme="minorHAnsi" w:hAnsiTheme="minorHAnsi" w:cstheme="minorHAnsi"/>
          <w:sz w:val="22"/>
          <w:szCs w:val="22"/>
        </w:rPr>
        <w:pict w14:anchorId="6DC65532">
          <v:group id="_x0000_s1031" style="position:absolute;left:0;text-align:left;margin-left:70.05pt;margin-top:20.05pt;width:472pt;height:1.8pt;z-index:-251645952;mso-position-horizontal-relative:page" coordorigin="1401,401" coordsize="9440,36">
            <v:shape id="_x0000_s1033" style="position:absolute;left:1412;top:412;width:9419;height:0" coordorigin="1412,412" coordsize="9419,0" path="m1412,412r9419,e" filled="f" strokeweight="1.06pt">
              <v:path arrowok="t"/>
            </v:shape>
            <v:shape id="_x0000_s1032" style="position:absolute;left:1412;top:429;width:9419;height:0" coordorigin="1412,429" coordsize="9419,0" path="m1412,429r9419,e" filled="f" strokeweight=".82pt">
              <v:path arrowok="t"/>
            </v:shape>
            <w10:wrap anchorx="page"/>
          </v:group>
        </w:pic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FUNC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NA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</w:p>
    <w:p w14:paraId="707DBC60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22B0A138" w14:textId="77777777" w:rsidR="00332C73" w:rsidRPr="009F5086" w:rsidRDefault="000B3991" w:rsidP="009F5086">
      <w:pPr>
        <w:spacing w:before="24"/>
        <w:ind w:right="117"/>
        <w:jc w:val="right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z w:val="22"/>
          <w:szCs w:val="22"/>
        </w:rPr>
        <w:t>.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AMP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LE 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X</w:t>
      </w:r>
    </w:p>
    <w:p w14:paraId="6D259C03" w14:textId="77777777" w:rsidR="00332C73" w:rsidRPr="009F5086" w:rsidRDefault="000B3991" w:rsidP="009F5086">
      <w:pPr>
        <w:ind w:right="120"/>
        <w:jc w:val="right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>987 No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thridge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</w:p>
    <w:p w14:paraId="56DF018B" w14:textId="77777777" w:rsidR="00332C73" w:rsidRPr="009F5086" w:rsidRDefault="000B3991" w:rsidP="009F5086">
      <w:pPr>
        <w:ind w:left="7205" w:right="120" w:hanging="163"/>
        <w:jc w:val="right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>Om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, 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ska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9F5086">
        <w:rPr>
          <w:rFonts w:asciiTheme="minorHAnsi" w:hAnsiTheme="minorHAnsi" w:cstheme="minorHAnsi"/>
          <w:sz w:val="22"/>
          <w:szCs w:val="22"/>
        </w:rPr>
        <w:t>8123 (402)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543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>1234</w:t>
      </w:r>
      <w:hyperlink r:id="rId26">
        <w:r w:rsidRPr="009F5086">
          <w:rPr>
            <w:rFonts w:asciiTheme="minorHAnsi" w:hAnsiTheme="minorHAnsi" w:cstheme="minorHAnsi"/>
            <w:sz w:val="22"/>
            <w:szCs w:val="22"/>
          </w:rPr>
          <w:t xml:space="preserve"> i</w:t>
        </w:r>
        <w:r w:rsidRPr="009F5086">
          <w:rPr>
            <w:rFonts w:asciiTheme="minorHAnsi" w:hAnsiTheme="minorHAnsi" w:cstheme="minorHAnsi"/>
            <w:spacing w:val="1"/>
            <w:sz w:val="22"/>
            <w:szCs w:val="22"/>
          </w:rPr>
          <w:t>m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9F5086">
          <w:rPr>
            <w:rFonts w:asciiTheme="minorHAnsi" w:hAnsiTheme="minorHAnsi" w:cstheme="minorHAnsi"/>
            <w:sz w:val="22"/>
            <w:szCs w:val="22"/>
          </w:rPr>
          <w:t>s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9F5086">
          <w:rPr>
            <w:rFonts w:asciiTheme="minorHAnsi" w:hAnsiTheme="minorHAnsi" w:cstheme="minorHAnsi"/>
            <w:sz w:val="22"/>
            <w:szCs w:val="22"/>
          </w:rPr>
          <w:t>mp</w:t>
        </w:r>
        <w:r w:rsidRPr="009F5086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9F5086">
          <w:rPr>
            <w:rFonts w:asciiTheme="minorHAnsi" w:hAnsiTheme="minorHAnsi" w:cstheme="minorHAnsi"/>
            <w:sz w:val="22"/>
            <w:szCs w:val="22"/>
          </w:rPr>
          <w:t>9@xx</w:t>
        </w:r>
        <w:r w:rsidRPr="009F5086">
          <w:rPr>
            <w:rFonts w:asciiTheme="minorHAnsi" w:hAnsiTheme="minorHAnsi" w:cstheme="minorHAnsi"/>
            <w:spacing w:val="2"/>
            <w:sz w:val="22"/>
            <w:szCs w:val="22"/>
          </w:rPr>
          <w:t>x</w:t>
        </w:r>
        <w:r w:rsidRPr="009F5086">
          <w:rPr>
            <w:rFonts w:asciiTheme="minorHAnsi" w:hAnsiTheme="minorHAnsi" w:cstheme="minorHAnsi"/>
            <w:sz w:val="22"/>
            <w:szCs w:val="22"/>
          </w:rPr>
          <w:t>.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9F5086">
          <w:rPr>
            <w:rFonts w:asciiTheme="minorHAnsi" w:hAnsiTheme="minorHAnsi" w:cstheme="minorHAnsi"/>
            <w:sz w:val="22"/>
            <w:szCs w:val="22"/>
          </w:rPr>
          <w:t>om</w:t>
        </w:r>
      </w:hyperlink>
    </w:p>
    <w:p w14:paraId="444B2569" w14:textId="77777777" w:rsidR="00332C73" w:rsidRPr="009F5086" w:rsidRDefault="00332C73" w:rsidP="009F508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1E706E9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6700E359" w14:textId="77777777" w:rsidR="00332C73" w:rsidRPr="009F5086" w:rsidRDefault="000B3991" w:rsidP="009F5086">
      <w:pPr>
        <w:ind w:left="100" w:right="294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F5086">
        <w:rPr>
          <w:rFonts w:asciiTheme="minorHAnsi" w:hAnsiTheme="minorHAnsi" w:cstheme="minorHAnsi"/>
          <w:b/>
          <w:sz w:val="22"/>
          <w:szCs w:val="22"/>
        </w:rPr>
        <w:t>JEC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IVE: </w:t>
      </w:r>
      <w:r w:rsidRPr="009F5086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osi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ion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in Human Resou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rce</w:t>
      </w:r>
      <w:r w:rsidRPr="009F5086">
        <w:rPr>
          <w:rFonts w:asciiTheme="minorHAnsi" w:hAnsiTheme="minorHAnsi" w:cstheme="minorHAnsi"/>
          <w:sz w:val="22"/>
          <w:szCs w:val="22"/>
        </w:rPr>
        <w:t>s 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F5086">
        <w:rPr>
          <w:rFonts w:asciiTheme="minorHAnsi" w:hAnsiTheme="minorHAnsi" w:cstheme="minorHAnsi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nis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 ut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F5086">
        <w:rPr>
          <w:rFonts w:asciiTheme="minorHAnsi" w:hAnsiTheme="minorHAnsi" w:cstheme="minorHAnsi"/>
          <w:sz w:val="22"/>
          <w:szCs w:val="22"/>
        </w:rPr>
        <w:t>ing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strong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human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lations,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usto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 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rvi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F5086">
        <w:rPr>
          <w:rFonts w:asciiTheme="minorHAnsi" w:hAnsiTheme="minorHAnsi" w:cstheme="minorHAnsi"/>
          <w:sz w:val="22"/>
          <w:szCs w:val="22"/>
        </w:rPr>
        <w:t>nd 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blem solving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skil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s.</w:t>
      </w:r>
    </w:p>
    <w:p w14:paraId="281EAAD8" w14:textId="77777777" w:rsidR="00332C73" w:rsidRPr="009F5086" w:rsidRDefault="00332C73" w:rsidP="009F508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B8CEE52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289F8F11" w14:textId="77777777" w:rsidR="00332C73" w:rsidRPr="009F5086" w:rsidRDefault="000B3991" w:rsidP="009F508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IONAL 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z w:val="22"/>
          <w:szCs w:val="22"/>
        </w:rPr>
        <w:t>LS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LI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>HMENTS</w:t>
      </w:r>
    </w:p>
    <w:p w14:paraId="0C403966" w14:textId="77777777" w:rsidR="00332C73" w:rsidRPr="009F5086" w:rsidRDefault="00332C73" w:rsidP="009F508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6E6B6B4" w14:textId="77777777" w:rsidR="00332C73" w:rsidRPr="009F5086" w:rsidRDefault="000B3991" w:rsidP="009F5086">
      <w:pPr>
        <w:ind w:left="4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Ana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z w:val="22"/>
          <w:szCs w:val="22"/>
        </w:rPr>
        <w:t>ysis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d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F5086">
        <w:rPr>
          <w:rFonts w:asciiTheme="minorHAnsi" w:hAnsiTheme="minorHAnsi" w:cstheme="minorHAnsi"/>
          <w:b/>
          <w:sz w:val="22"/>
          <w:szCs w:val="22"/>
        </w:rPr>
        <w:t>lem</w:t>
      </w:r>
      <w:r w:rsidRPr="009F5086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>olv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in</w:t>
      </w:r>
      <w:r w:rsidRPr="009F5086">
        <w:rPr>
          <w:rFonts w:asciiTheme="minorHAnsi" w:hAnsiTheme="minorHAnsi" w:cstheme="minorHAnsi"/>
          <w:b/>
          <w:sz w:val="22"/>
          <w:szCs w:val="22"/>
        </w:rPr>
        <w:t>g</w:t>
      </w:r>
    </w:p>
    <w:p w14:paraId="2BFBD728" w14:textId="77777777" w:rsidR="00332C73" w:rsidRPr="009F5086" w:rsidRDefault="000B3991" w:rsidP="009F5086">
      <w:pPr>
        <w:ind w:left="82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F508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lop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surv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ins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rum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nt, s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F5086">
        <w:rPr>
          <w:rFonts w:asciiTheme="minorHAnsi" w:hAnsiTheme="minorHAnsi" w:cstheme="minorHAnsi"/>
          <w:sz w:val="22"/>
          <w:szCs w:val="22"/>
        </w:rPr>
        <w:t>bseq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ue</w:t>
      </w:r>
      <w:r w:rsidRPr="009F5086">
        <w:rPr>
          <w:rFonts w:asciiTheme="minorHAnsi" w:hAnsiTheme="minorHAnsi" w:cstheme="minorHAnsi"/>
          <w:sz w:val="22"/>
          <w:szCs w:val="22"/>
        </w:rPr>
        <w:t>nt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to ob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in</w:t>
      </w:r>
    </w:p>
    <w:p w14:paraId="7779E31C" w14:textId="77777777" w:rsidR="00332C73" w:rsidRPr="009F5086" w:rsidRDefault="000B3991" w:rsidP="009F5086">
      <w:pPr>
        <w:ind w:left="118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info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mation on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their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satisf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on with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he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9F5086">
        <w:rPr>
          <w:rFonts w:asciiTheme="minorHAnsi" w:hAnsiTheme="minorHAnsi" w:cstheme="minorHAnsi"/>
          <w:sz w:val="22"/>
          <w:szCs w:val="22"/>
        </w:rPr>
        <w:t>ompa</w:t>
      </w:r>
      <w:r w:rsidRPr="009F5086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’s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lations</w:t>
      </w:r>
    </w:p>
    <w:p w14:paraId="1A0A9140" w14:textId="77777777" w:rsidR="00332C73" w:rsidRPr="009F5086" w:rsidRDefault="000B3991" w:rsidP="009F5086">
      <w:pPr>
        <w:ind w:left="118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ogr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m.</w:t>
      </w:r>
    </w:p>
    <w:p w14:paraId="22730344" w14:textId="77777777" w:rsidR="00332C73" w:rsidRPr="009F5086" w:rsidRDefault="000B3991" w:rsidP="009F5086">
      <w:pPr>
        <w:tabs>
          <w:tab w:val="left" w:pos="1180"/>
        </w:tabs>
        <w:ind w:left="1180" w:right="968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>Comp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led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s</w:t>
      </w:r>
      <w:r w:rsidRPr="009F5086">
        <w:rPr>
          <w:rFonts w:asciiTheme="minorHAnsi" w:hAnsiTheme="minorHAnsi" w:cstheme="minorHAnsi"/>
          <w:sz w:val="22"/>
          <w:szCs w:val="22"/>
        </w:rPr>
        <w:t>tatis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ic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 data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to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potential sour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F5086">
        <w:rPr>
          <w:rFonts w:asciiTheme="minorHAnsi" w:hAnsiTheme="minorHAnsi" w:cstheme="minorHAnsi"/>
          <w:sz w:val="22"/>
          <w:szCs w:val="22"/>
        </w:rPr>
        <w:t>s for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in 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lop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ng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nnu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l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F5086">
        <w:rPr>
          <w:rFonts w:asciiTheme="minorHAnsi" w:hAnsiTheme="minorHAnsi" w:cstheme="minorHAnsi"/>
          <w:sz w:val="22"/>
          <w:szCs w:val="22"/>
        </w:rPr>
        <w:t>rui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ing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pr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m.</w:t>
      </w:r>
    </w:p>
    <w:p w14:paraId="31511854" w14:textId="77777777" w:rsidR="00332C73" w:rsidRPr="009F5086" w:rsidRDefault="000B3991" w:rsidP="009F5086">
      <w:pPr>
        <w:ind w:left="82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F508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Comp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ted ind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nt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h pr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j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 xml:space="preserve">t on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he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F5086">
        <w:rPr>
          <w:rFonts w:asciiTheme="minorHAnsi" w:hAnsiTheme="minorHAnsi" w:cstheme="minorHAnsi"/>
          <w:sz w:val="22"/>
          <w:szCs w:val="22"/>
        </w:rPr>
        <w:t xml:space="preserve">t of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9F5086">
        <w:rPr>
          <w:rFonts w:asciiTheme="minorHAnsi" w:hAnsiTheme="minorHAnsi" w:cstheme="minorHAnsi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iend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”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human</w:t>
      </w:r>
    </w:p>
    <w:p w14:paraId="0F1F1314" w14:textId="77777777" w:rsidR="00332C73" w:rsidRPr="009F5086" w:rsidRDefault="000B3991" w:rsidP="009F5086">
      <w:pPr>
        <w:ind w:left="118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sour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 polici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s on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pl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9F5086">
        <w:rPr>
          <w:rFonts w:asciiTheme="minorHAnsi" w:hAnsiTheme="minorHAnsi" w:cstheme="minorHAnsi"/>
          <w:sz w:val="22"/>
          <w:szCs w:val="22"/>
        </w:rPr>
        <w:t>tention.</w:t>
      </w:r>
    </w:p>
    <w:p w14:paraId="362BA176" w14:textId="77777777" w:rsidR="00332C73" w:rsidRPr="009F5086" w:rsidRDefault="000B3991" w:rsidP="009F5086">
      <w:pPr>
        <w:tabs>
          <w:tab w:val="left" w:pos="1180"/>
        </w:tabs>
        <w:ind w:left="1180" w:right="140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>Condu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ted qu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on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 xml:space="preserve">l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nspe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ons,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9F5086">
        <w:rPr>
          <w:rFonts w:asciiTheme="minorHAnsi" w:hAnsiTheme="minorHAnsi" w:cstheme="minorHAnsi"/>
          <w:sz w:val="22"/>
          <w:szCs w:val="22"/>
        </w:rPr>
        <w:t>sul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s and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loped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on plans to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ddr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ss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s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 xml:space="preserve">f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rn.</w:t>
      </w:r>
    </w:p>
    <w:p w14:paraId="42DDF260" w14:textId="77777777" w:rsidR="00332C73" w:rsidRPr="009F5086" w:rsidRDefault="000B3991" w:rsidP="009F5086">
      <w:pPr>
        <w:spacing w:before="65"/>
        <w:ind w:left="4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9F5086">
        <w:rPr>
          <w:rFonts w:asciiTheme="minorHAnsi" w:hAnsiTheme="minorHAnsi" w:cstheme="minorHAnsi"/>
          <w:b/>
          <w:sz w:val="22"/>
          <w:szCs w:val="22"/>
        </w:rPr>
        <w:t>ica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io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s 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d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z w:val="22"/>
          <w:szCs w:val="22"/>
        </w:rPr>
        <w:t>sto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latio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</w:p>
    <w:p w14:paraId="57A823CA" w14:textId="77777777" w:rsidR="00332C73" w:rsidRPr="009F5086" w:rsidRDefault="000B3991" w:rsidP="009F5086">
      <w:pPr>
        <w:ind w:left="82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F508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rovid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ori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ntation and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in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to new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9F5086">
        <w:rPr>
          <w:rFonts w:asciiTheme="minorHAnsi" w:hAnsiTheme="minorHAnsi" w:cstheme="minorHAnsi"/>
          <w:sz w:val="22"/>
          <w:szCs w:val="22"/>
        </w:rPr>
        <w:t>s and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F5086">
        <w:rPr>
          <w:rFonts w:asciiTheme="minorHAnsi" w:hAnsiTheme="minorHAnsi" w:cstheme="minorHAnsi"/>
          <w:sz w:val="22"/>
          <w:szCs w:val="22"/>
        </w:rPr>
        <w:t>dvised th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m on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9F5086">
        <w:rPr>
          <w:rFonts w:asciiTheme="minorHAnsi" w:hAnsiTheme="minorHAnsi" w:cstheme="minorHAnsi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ve</w:t>
      </w:r>
    </w:p>
    <w:p w14:paraId="6871F132" w14:textId="77777777" w:rsidR="00332C73" w:rsidRPr="009F5086" w:rsidRDefault="000B3991" w:rsidP="009F5086">
      <w:pPr>
        <w:ind w:left="118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of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usto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r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mp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in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s.</w:t>
      </w:r>
    </w:p>
    <w:p w14:paraId="763EEBD2" w14:textId="77777777" w:rsidR="00332C73" w:rsidRPr="009F5086" w:rsidRDefault="000B3991" w:rsidP="009F5086">
      <w:pPr>
        <w:tabs>
          <w:tab w:val="left" w:pos="1180"/>
        </w:tabs>
        <w:ind w:left="1180" w:right="1248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ree</w:t>
      </w:r>
      <w:r w:rsidRPr="009F5086">
        <w:rPr>
          <w:rFonts w:asciiTheme="minorHAnsi" w:hAnsiTheme="minorHAnsi" w:cstheme="minorHAnsi"/>
          <w:sz w:val="22"/>
          <w:szCs w:val="22"/>
        </w:rPr>
        <w:t>ted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ppl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F5086">
        <w:rPr>
          <w:rFonts w:asciiTheme="minorHAnsi" w:hAnsiTheme="minorHAnsi" w:cstheme="minorHAnsi"/>
          <w:sz w:val="22"/>
          <w:szCs w:val="22"/>
        </w:rPr>
        <w:t>nts,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duled inte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vie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F5086">
        <w:rPr>
          <w:rFonts w:asciiTheme="minorHAnsi" w:hAnsiTheme="minorHAnsi" w:cstheme="minorHAnsi"/>
          <w:sz w:val="22"/>
          <w:szCs w:val="22"/>
        </w:rPr>
        <w:t>s, co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 xml:space="preserve">ted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F5086">
        <w:rPr>
          <w:rFonts w:asciiTheme="minorHAnsi" w:hAnsiTheme="minorHAnsi" w:cstheme="minorHAnsi"/>
          <w:sz w:val="22"/>
          <w:szCs w:val="22"/>
        </w:rPr>
        <w:t>ks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rticip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ted in 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F5086">
        <w:rPr>
          <w:rFonts w:asciiTheme="minorHAnsi" w:hAnsiTheme="minorHAnsi" w:cstheme="minorHAnsi"/>
          <w:sz w:val="22"/>
          <w:szCs w:val="22"/>
        </w:rPr>
        <w:t>mp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F5086">
        <w:rPr>
          <w:rFonts w:asciiTheme="minorHAnsi" w:hAnsiTheme="minorHAnsi" w:cstheme="minorHAnsi"/>
          <w:sz w:val="22"/>
          <w:szCs w:val="22"/>
        </w:rPr>
        <w:t>s 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F5086">
        <w:rPr>
          <w:rFonts w:asciiTheme="minorHAnsi" w:hAnsiTheme="minorHAnsi" w:cstheme="minorHAnsi"/>
          <w:sz w:val="22"/>
          <w:szCs w:val="22"/>
        </w:rPr>
        <w:t>ruiti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vi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 xml:space="preserve">ies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F5086">
        <w:rPr>
          <w:rFonts w:asciiTheme="minorHAnsi" w:hAnsiTheme="minorHAnsi" w:cstheme="minorHAnsi"/>
          <w:sz w:val="22"/>
          <w:szCs w:val="22"/>
        </w:rPr>
        <w:t>re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r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irs.</w:t>
      </w:r>
    </w:p>
    <w:p w14:paraId="66E9BD44" w14:textId="77777777" w:rsidR="00332C73" w:rsidRPr="009F5086" w:rsidRDefault="000B3991" w:rsidP="009F5086">
      <w:pPr>
        <w:tabs>
          <w:tab w:val="left" w:pos="1180"/>
        </w:tabs>
        <w:ind w:left="1180" w:right="229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9F5086">
        <w:rPr>
          <w:rFonts w:asciiTheme="minorHAnsi" w:hAnsiTheme="minorHAnsi" w:cstheme="minorHAnsi"/>
          <w:sz w:val="22"/>
          <w:szCs w:val="22"/>
        </w:rPr>
        <w:t>ived Custo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 Se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sf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 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r hi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h q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of 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rvi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ovided to bo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h 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ndors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us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ome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s.</w:t>
      </w:r>
    </w:p>
    <w:p w14:paraId="300EBBC9" w14:textId="77777777" w:rsidR="00332C73" w:rsidRPr="009F5086" w:rsidRDefault="000B3991" w:rsidP="009F5086">
      <w:pPr>
        <w:tabs>
          <w:tab w:val="left" w:pos="1180"/>
        </w:tabs>
        <w:spacing w:before="2"/>
        <w:ind w:left="1180" w:right="449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F5086">
        <w:rPr>
          <w:rFonts w:asciiTheme="minorHAnsi" w:eastAsia="Segoe MDL2 Assets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ndled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usto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r </w:t>
      </w:r>
      <w:r w:rsidRPr="009F5086">
        <w:rPr>
          <w:rFonts w:asciiTheme="minorHAnsi" w:hAnsiTheme="minorHAnsi" w:cstheme="minorHAnsi"/>
          <w:sz w:val="22"/>
          <w:szCs w:val="22"/>
        </w:rPr>
        <w:t>inqu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 and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sal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s;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ompa</w:t>
      </w:r>
      <w:r w:rsidRPr="009F5086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to 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ndors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ospe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ve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usto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s, 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sul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ing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in a 15%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F5086">
        <w:rPr>
          <w:rFonts w:asciiTheme="minorHAnsi" w:hAnsiTheme="minorHAnsi" w:cstheme="minorHAnsi"/>
          <w:sz w:val="22"/>
          <w:szCs w:val="22"/>
        </w:rPr>
        <w:t>se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in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9F5086">
        <w:rPr>
          <w:rFonts w:asciiTheme="minorHAnsi" w:hAnsiTheme="minorHAnsi" w:cstheme="minorHAnsi"/>
          <w:sz w:val="22"/>
          <w:szCs w:val="22"/>
        </w:rPr>
        <w:t xml:space="preserve">ust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ix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mon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hs.</w:t>
      </w:r>
    </w:p>
    <w:p w14:paraId="4046DEF1" w14:textId="77777777" w:rsidR="00332C73" w:rsidRPr="009F5086" w:rsidRDefault="00332C73" w:rsidP="009F508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9E3A3FB" w14:textId="77777777" w:rsidR="00332C73" w:rsidRPr="009F5086" w:rsidRDefault="000B3991" w:rsidP="009F5086">
      <w:pPr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ED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z w:val="22"/>
          <w:szCs w:val="22"/>
        </w:rPr>
        <w:t>TION</w:t>
      </w:r>
    </w:p>
    <w:p w14:paraId="2D16CB9F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5E8E5AEB" w14:textId="77777777" w:rsidR="00332C73" w:rsidRPr="009F5086" w:rsidRDefault="000B3991" w:rsidP="009F5086">
      <w:pPr>
        <w:ind w:left="4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Ba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lor of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ienc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,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levue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Univ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rsi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>, Bell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, NE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n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F5086">
        <w:rPr>
          <w:rFonts w:asciiTheme="minorHAnsi" w:hAnsiTheme="minorHAnsi" w:cstheme="minorHAnsi"/>
          <w:sz w:val="22"/>
          <w:szCs w:val="22"/>
        </w:rPr>
        <w:t>ss)</w:t>
      </w:r>
    </w:p>
    <w:p w14:paraId="1642C024" w14:textId="77777777" w:rsidR="00332C73" w:rsidRPr="009F5086" w:rsidRDefault="000B3991" w:rsidP="009F5086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F5086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Majo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: 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hol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 xml:space="preserve">                                             </w:t>
      </w:r>
      <w:r w:rsidRPr="009F508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Minor: Co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mun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ion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ts</w:t>
      </w:r>
    </w:p>
    <w:p w14:paraId="19D1E598" w14:textId="77777777" w:rsidR="00332C73" w:rsidRPr="009F5086" w:rsidRDefault="000B3991" w:rsidP="009F5086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F5086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F5086">
        <w:rPr>
          <w:rFonts w:asciiTheme="minorHAnsi" w:hAnsiTheme="minorHAnsi" w:cstheme="minorHAnsi"/>
          <w:sz w:val="22"/>
          <w:szCs w:val="22"/>
        </w:rPr>
        <w:t xml:space="preserve">ted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du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on: A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ust 20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x</w:t>
      </w:r>
    </w:p>
    <w:p w14:paraId="2461BAC2" w14:textId="77777777" w:rsidR="00332C73" w:rsidRPr="009F5086" w:rsidRDefault="000B3991" w:rsidP="009F5086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F5086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GPA to dat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: 3.98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F5086">
        <w:rPr>
          <w:rFonts w:asciiTheme="minorHAnsi" w:hAnsiTheme="minorHAnsi" w:cstheme="minorHAnsi"/>
          <w:sz w:val="22"/>
          <w:szCs w:val="22"/>
        </w:rPr>
        <w:t xml:space="preserve">4.00                                       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9F5086">
        <w:rPr>
          <w:rFonts w:asciiTheme="minorHAnsi" w:hAnsiTheme="minorHAnsi" w:cstheme="minorHAnsi"/>
          <w:sz w:val="22"/>
          <w:szCs w:val="22"/>
        </w:rPr>
        <w:t xml:space="preserve">s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hol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</w:p>
    <w:p w14:paraId="54466357" w14:textId="77777777" w:rsidR="00332C73" w:rsidRPr="009F5086" w:rsidRDefault="000B3991" w:rsidP="009F5086">
      <w:pPr>
        <w:spacing w:before="57"/>
        <w:ind w:left="4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Asso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iate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of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ts,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wa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ste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n Co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mun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Co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leg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, </w:t>
      </w:r>
      <w:r w:rsidRPr="009F5086">
        <w:rPr>
          <w:rFonts w:asciiTheme="minorHAnsi" w:hAnsiTheme="minorHAnsi" w:cstheme="minorHAnsi"/>
          <w:sz w:val="22"/>
          <w:szCs w:val="22"/>
        </w:rPr>
        <w:t>Coun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il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>luf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s,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A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9F5086">
        <w:rPr>
          <w:rFonts w:asciiTheme="minorHAnsi" w:hAnsiTheme="minorHAnsi" w:cstheme="minorHAnsi"/>
          <w:sz w:val="22"/>
          <w:szCs w:val="22"/>
        </w:rPr>
        <w:t>20x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)</w:t>
      </w:r>
    </w:p>
    <w:p w14:paraId="2B5DE9A8" w14:textId="77777777" w:rsidR="00332C73" w:rsidRPr="009F5086" w:rsidRDefault="000B3991" w:rsidP="009F5086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F5086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 xml:space="preserve">f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mphasis: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>usi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ss Adm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nis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</w:t>
      </w:r>
    </w:p>
    <w:p w14:paraId="4CD99ED5" w14:textId="77777777" w:rsidR="00332C73" w:rsidRPr="009F5086" w:rsidRDefault="00332C73" w:rsidP="009F508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3AF322F" w14:textId="77777777" w:rsidR="00332C73" w:rsidRPr="009F5086" w:rsidRDefault="000B3991" w:rsidP="009F5086">
      <w:pPr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WORK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ERIENCE</w:t>
      </w:r>
    </w:p>
    <w:p w14:paraId="032528FE" w14:textId="77777777" w:rsidR="00332C73" w:rsidRPr="009F5086" w:rsidRDefault="00332C73" w:rsidP="009F5086">
      <w:pPr>
        <w:rPr>
          <w:rFonts w:asciiTheme="minorHAnsi" w:hAnsiTheme="minorHAnsi" w:cstheme="minorHAnsi"/>
          <w:sz w:val="22"/>
          <w:szCs w:val="22"/>
        </w:rPr>
      </w:pPr>
    </w:p>
    <w:p w14:paraId="43A24BAD" w14:textId="77777777" w:rsidR="00332C73" w:rsidRPr="009F5086" w:rsidRDefault="000B3991" w:rsidP="009F5086">
      <w:pPr>
        <w:ind w:left="4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ior Sa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s Asso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iate</w:t>
      </w:r>
      <w:r w:rsidRPr="009F5086">
        <w:rPr>
          <w:rFonts w:asciiTheme="minorHAnsi" w:hAnsiTheme="minorHAnsi" w:cstheme="minorHAnsi"/>
          <w:sz w:val="22"/>
          <w:szCs w:val="22"/>
        </w:rPr>
        <w:t xml:space="preserve">,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is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 Tool, Omah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,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NE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F5086">
        <w:rPr>
          <w:rFonts w:asciiTheme="minorHAnsi" w:hAnsiTheme="minorHAnsi" w:cstheme="minorHAnsi"/>
          <w:sz w:val="22"/>
          <w:szCs w:val="22"/>
        </w:rPr>
        <w:t>20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x to pr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nt)</w:t>
      </w:r>
    </w:p>
    <w:p w14:paraId="443DF68E" w14:textId="77777777" w:rsidR="00332C73" w:rsidRPr="009F5086" w:rsidRDefault="000B3991" w:rsidP="009F5086">
      <w:pPr>
        <w:spacing w:before="60"/>
        <w:ind w:left="4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z w:val="22"/>
          <w:szCs w:val="22"/>
        </w:rPr>
        <w:t>an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so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s 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rn</w:t>
      </w:r>
      <w:r w:rsidRPr="009F5086">
        <w:rPr>
          <w:rFonts w:asciiTheme="minorHAnsi" w:hAnsiTheme="minorHAnsi" w:cstheme="minorHAnsi"/>
          <w:b/>
          <w:sz w:val="22"/>
          <w:szCs w:val="22"/>
        </w:rPr>
        <w:t>,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ient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 Tr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di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, Om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, NE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(Spri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mest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20x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)</w:t>
      </w:r>
    </w:p>
    <w:p w14:paraId="182873BD" w14:textId="77777777" w:rsidR="00332C73" w:rsidRPr="009F5086" w:rsidRDefault="00332C73" w:rsidP="009F5086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2ECDE71" w14:textId="77777777" w:rsidR="00332C73" w:rsidRPr="009F5086" w:rsidRDefault="000B3991" w:rsidP="009F5086">
      <w:pPr>
        <w:ind w:left="100"/>
        <w:rPr>
          <w:rFonts w:asciiTheme="minorHAnsi" w:hAnsiTheme="minorHAnsi" w:cstheme="minorHAnsi"/>
          <w:sz w:val="22"/>
          <w:szCs w:val="22"/>
        </w:rPr>
        <w:sectPr w:rsidR="00332C73" w:rsidRPr="009F5086">
          <w:headerReference w:type="default" r:id="rId27"/>
          <w:pgSz w:w="12240" w:h="15840"/>
          <w:pgMar w:top="660" w:right="1320" w:bottom="280" w:left="1340" w:header="0" w:footer="0" w:gutter="0"/>
          <w:cols w:space="720"/>
        </w:sectPr>
      </w:pPr>
      <w:r w:rsidRPr="009F5086">
        <w:rPr>
          <w:rFonts w:asciiTheme="minorHAnsi" w:hAnsiTheme="minorHAnsi" w:cstheme="minorHAnsi"/>
          <w:b/>
          <w:sz w:val="22"/>
          <w:szCs w:val="22"/>
        </w:rPr>
        <w:t>RE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z w:val="22"/>
          <w:szCs w:val="22"/>
        </w:rPr>
        <w:t>EREN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ES</w:t>
      </w:r>
      <w:r w:rsidRPr="009F5086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ON REQU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ES</w:t>
      </w:r>
      <w:r w:rsidRPr="009F5086">
        <w:rPr>
          <w:rFonts w:asciiTheme="minorHAnsi" w:hAnsiTheme="minorHAnsi" w:cstheme="minorHAnsi"/>
          <w:b/>
          <w:sz w:val="22"/>
          <w:szCs w:val="22"/>
        </w:rPr>
        <w:t>T</w:t>
      </w:r>
    </w:p>
    <w:p w14:paraId="341E8B83" w14:textId="77777777" w:rsidR="00332C73" w:rsidRPr="009F5086" w:rsidRDefault="000B3991" w:rsidP="009F5086">
      <w:pPr>
        <w:spacing w:before="57"/>
        <w:ind w:left="3067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lastRenderedPageBreak/>
        <w:pict w14:anchorId="6CBF4810">
          <v:group id="_x0000_s1028" style="position:absolute;left:0;text-align:left;margin-left:70.05pt;margin-top:20.05pt;width:472pt;height:1.55pt;z-index:-251643904;mso-position-horizontal-relative:page" coordorigin="1401,401" coordsize="9440,31">
            <v:shape id="_x0000_s1030" style="position:absolute;left:1412;top:412;width:9419;height:0" coordorigin="1412,412" coordsize="9419,0" path="m1412,412r9419,e" filled="f" strokeweight="1.06pt">
              <v:path arrowok="t"/>
            </v:shape>
            <v:shape id="_x0000_s1029" style="position:absolute;left:1412;top:426;width:9419;height:0" coordorigin="1412,426" coordsize="9419,0" path="m1412,426r9419,e" filled="f" strokeweight=".58pt">
              <v:path arrowok="t"/>
            </v:shape>
            <w10:wrap anchorx="page"/>
          </v:group>
        </w:pic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OLOG</w:t>
      </w:r>
      <w:r w:rsidRPr="009F508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L (H</w:t>
      </w:r>
      <w:r w:rsidRPr="009F5086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MAN</w:t>
      </w:r>
      <w:r w:rsidRPr="009F508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/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SO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L S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ERV</w:t>
      </w:r>
      <w:r w:rsidRPr="009F508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position w:val="-1"/>
          <w:sz w:val="22"/>
          <w:szCs w:val="22"/>
        </w:rPr>
        <w:t>E)</w:t>
      </w:r>
    </w:p>
    <w:p w14:paraId="12DB011A" w14:textId="77777777" w:rsidR="00332C73" w:rsidRPr="009F5086" w:rsidRDefault="00332C73" w:rsidP="009F5086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6C5F41F" w14:textId="77777777" w:rsidR="00332C73" w:rsidRPr="009F5086" w:rsidRDefault="000B3991" w:rsidP="009F5086">
      <w:pPr>
        <w:spacing w:before="24"/>
        <w:ind w:left="3626" w:right="3627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A</w:t>
      </w:r>
      <w:r w:rsidRPr="009F5086">
        <w:rPr>
          <w:rFonts w:asciiTheme="minorHAnsi" w:hAnsiTheme="minorHAnsi" w:cstheme="minorHAnsi"/>
          <w:b/>
          <w:sz w:val="22"/>
          <w:szCs w:val="22"/>
        </w:rPr>
        <w:t>.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AMP</w:t>
      </w:r>
      <w:r w:rsidRPr="009F5086">
        <w:rPr>
          <w:rFonts w:asciiTheme="minorHAnsi" w:hAnsiTheme="minorHAnsi" w:cstheme="minorHAnsi"/>
          <w:b/>
          <w:sz w:val="22"/>
          <w:szCs w:val="22"/>
        </w:rPr>
        <w:t>LE X</w:t>
      </w:r>
    </w:p>
    <w:p w14:paraId="23333383" w14:textId="77777777" w:rsidR="00332C73" w:rsidRPr="009F5086" w:rsidRDefault="000B3991" w:rsidP="009F5086">
      <w:pPr>
        <w:ind w:left="64" w:right="126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 xml:space="preserve">3083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h So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 xml:space="preserve">, 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. A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>1</w:t>
      </w:r>
      <w:r w:rsidRPr="009F508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</w:t>
      </w:r>
      <w:r w:rsidRPr="009F5086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9F5086">
        <w:rPr>
          <w:rFonts w:asciiTheme="minorHAnsi" w:hAnsiTheme="minorHAnsi" w:cstheme="minorHAnsi"/>
          <w:sz w:val="22"/>
          <w:szCs w:val="22"/>
        </w:rPr>
        <w:t>308)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308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>3083</w:t>
      </w:r>
    </w:p>
    <w:p w14:paraId="7E4BF1F1" w14:textId="77777777" w:rsidR="00332C73" w:rsidRPr="009F5086" w:rsidRDefault="000B3991" w:rsidP="009F5086">
      <w:pPr>
        <w:spacing w:before="1"/>
        <w:ind w:left="64" w:right="82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and 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and, Ne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F5086">
        <w:rPr>
          <w:rFonts w:asciiTheme="minorHAnsi" w:hAnsiTheme="minorHAnsi" w:cstheme="minorHAnsi"/>
          <w:sz w:val="22"/>
          <w:szCs w:val="22"/>
        </w:rPr>
        <w:t>a 6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9F5086">
        <w:rPr>
          <w:rFonts w:asciiTheme="minorHAnsi" w:hAnsiTheme="minorHAnsi" w:cstheme="minorHAnsi"/>
          <w:sz w:val="22"/>
          <w:szCs w:val="22"/>
        </w:rPr>
        <w:t xml:space="preserve">803                                                                                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28">
        <w:r w:rsidRPr="009F5086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9F5086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9F5086">
          <w:rPr>
            <w:rFonts w:asciiTheme="minorHAnsi" w:hAnsiTheme="minorHAnsi" w:cstheme="minorHAnsi"/>
            <w:sz w:val="22"/>
            <w:szCs w:val="22"/>
          </w:rPr>
          <w:t>a</w:t>
        </w:r>
        <w:r w:rsidRPr="009F5086">
          <w:rPr>
            <w:rFonts w:asciiTheme="minorHAnsi" w:hAnsiTheme="minorHAnsi" w:cstheme="minorHAnsi"/>
            <w:spacing w:val="1"/>
            <w:sz w:val="22"/>
            <w:szCs w:val="22"/>
          </w:rPr>
          <w:t>s</w:t>
        </w:r>
        <w:r w:rsidRPr="009F5086">
          <w:rPr>
            <w:rFonts w:asciiTheme="minorHAnsi" w:hAnsiTheme="minorHAnsi" w:cstheme="minorHAnsi"/>
            <w:sz w:val="22"/>
            <w:szCs w:val="22"/>
          </w:rPr>
          <w:t>a</w:t>
        </w:r>
        <w:r w:rsidRPr="009F5086">
          <w:rPr>
            <w:rFonts w:asciiTheme="minorHAnsi" w:hAnsiTheme="minorHAnsi" w:cstheme="minorHAnsi"/>
            <w:spacing w:val="-3"/>
            <w:sz w:val="22"/>
            <w:szCs w:val="22"/>
          </w:rPr>
          <w:t>m</w:t>
        </w:r>
        <w:r w:rsidRPr="009F5086">
          <w:rPr>
            <w:rFonts w:asciiTheme="minorHAnsi" w:hAnsiTheme="minorHAnsi" w:cstheme="minorHAnsi"/>
            <w:sz w:val="22"/>
            <w:szCs w:val="22"/>
          </w:rPr>
          <w:t>p</w:t>
        </w:r>
        <w:r w:rsidRPr="009F5086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9F5086">
          <w:rPr>
            <w:rFonts w:asciiTheme="minorHAnsi" w:hAnsiTheme="minorHAnsi" w:cstheme="minorHAnsi"/>
            <w:sz w:val="22"/>
            <w:szCs w:val="22"/>
          </w:rPr>
          <w:t>e10</w:t>
        </w:r>
        <w:r w:rsidRPr="009F5086">
          <w:rPr>
            <w:rFonts w:asciiTheme="minorHAnsi" w:hAnsiTheme="minorHAnsi" w:cstheme="minorHAnsi"/>
            <w:spacing w:val="-1"/>
            <w:sz w:val="22"/>
            <w:szCs w:val="22"/>
          </w:rPr>
          <w:t>@</w:t>
        </w:r>
        <w:r w:rsidRPr="009F5086">
          <w:rPr>
            <w:rFonts w:asciiTheme="minorHAnsi" w:hAnsiTheme="minorHAnsi" w:cstheme="minorHAnsi"/>
            <w:sz w:val="22"/>
            <w:szCs w:val="22"/>
          </w:rPr>
          <w:t>xxx</w:t>
        </w:r>
        <w:r w:rsidRPr="009F5086">
          <w:rPr>
            <w:rFonts w:asciiTheme="minorHAnsi" w:hAnsiTheme="minorHAnsi" w:cstheme="minorHAnsi"/>
            <w:spacing w:val="1"/>
            <w:sz w:val="22"/>
            <w:szCs w:val="22"/>
          </w:rPr>
          <w:t>x</w:t>
        </w:r>
        <w:r w:rsidRPr="009F5086">
          <w:rPr>
            <w:rFonts w:asciiTheme="minorHAnsi" w:hAnsiTheme="minorHAnsi" w:cstheme="minorHAnsi"/>
            <w:sz w:val="22"/>
            <w:szCs w:val="22"/>
          </w:rPr>
          <w:t>.n</w:t>
        </w:r>
        <w:r w:rsidRPr="009F5086">
          <w:rPr>
            <w:rFonts w:asciiTheme="minorHAnsi" w:hAnsiTheme="minorHAnsi" w:cstheme="minorHAnsi"/>
            <w:spacing w:val="-2"/>
            <w:sz w:val="22"/>
            <w:szCs w:val="22"/>
          </w:rPr>
          <w:t>e</w:t>
        </w:r>
        <w:r w:rsidRPr="009F5086">
          <w:rPr>
            <w:rFonts w:asciiTheme="minorHAnsi" w:hAnsiTheme="minorHAnsi" w:cstheme="minorHAnsi"/>
            <w:sz w:val="22"/>
            <w:szCs w:val="22"/>
          </w:rPr>
          <w:t>t</w:t>
        </w:r>
      </w:hyperlink>
    </w:p>
    <w:p w14:paraId="428DA416" w14:textId="77777777" w:rsidR="00332C73" w:rsidRPr="009F5086" w:rsidRDefault="00332C73" w:rsidP="009F508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EDCAB72" w14:textId="77777777" w:rsidR="00332C73" w:rsidRPr="009F5086" w:rsidRDefault="000B3991" w:rsidP="009F5086">
      <w:pPr>
        <w:ind w:left="1329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pict w14:anchorId="013C73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44.95pt;height:7.55pt">
            <v:imagedata r:id="rId29" o:title=""/>
          </v:shape>
        </w:pict>
      </w:r>
    </w:p>
    <w:p w14:paraId="02AA0AE3" w14:textId="77777777" w:rsidR="00332C73" w:rsidRPr="009F5086" w:rsidRDefault="000B3991" w:rsidP="009F5086">
      <w:pPr>
        <w:spacing w:before="47"/>
        <w:ind w:left="4049" w:right="3826"/>
        <w:jc w:val="center"/>
        <w:rPr>
          <w:rFonts w:asciiTheme="minorHAnsi" w:eastAsia="Wingdings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F5086">
        <w:rPr>
          <w:rFonts w:asciiTheme="minorHAnsi" w:hAnsiTheme="minorHAnsi" w:cstheme="minorHAnsi"/>
          <w:b/>
          <w:sz w:val="22"/>
          <w:szCs w:val="22"/>
        </w:rPr>
        <w:t>JEC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IV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</w:p>
    <w:p w14:paraId="50704B1B" w14:textId="77777777" w:rsidR="00332C73" w:rsidRPr="009F5086" w:rsidRDefault="00332C73" w:rsidP="009F508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EFE1DD4" w14:textId="77777777" w:rsidR="00332C73" w:rsidRPr="009F5086" w:rsidRDefault="000B3991" w:rsidP="009F5086">
      <w:pPr>
        <w:ind w:left="100" w:right="287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Seek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ng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Pos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on in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z w:val="22"/>
          <w:szCs w:val="22"/>
        </w:rPr>
        <w:t>n/So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al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>er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ce</w:t>
      </w:r>
      <w:r w:rsidRPr="009F5086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mi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st</w:t>
      </w:r>
      <w:r w:rsidRPr="009F5086">
        <w:rPr>
          <w:rFonts w:asciiTheme="minorHAnsi" w:hAnsiTheme="minorHAnsi" w:cstheme="minorHAnsi"/>
          <w:b/>
          <w:sz w:val="22"/>
          <w:szCs w:val="22"/>
        </w:rPr>
        <w:t>ra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on or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re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ed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9F5086">
        <w:rPr>
          <w:rFonts w:asciiTheme="minorHAnsi" w:hAnsiTheme="minorHAnsi" w:cstheme="minorHAnsi"/>
          <w:sz w:val="22"/>
          <w:szCs w:val="22"/>
        </w:rPr>
        <w:t>ong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aca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c bac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kg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ound, exp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ence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d exc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ent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pe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son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</w:p>
    <w:p w14:paraId="75CB48BF" w14:textId="77777777" w:rsidR="00332C73" w:rsidRPr="009F5086" w:rsidRDefault="00332C73" w:rsidP="009F508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2B2B59C" w14:textId="77777777" w:rsidR="00332C73" w:rsidRPr="009F5086" w:rsidRDefault="000B3991" w:rsidP="009F5086">
      <w:pPr>
        <w:ind w:left="4009" w:right="4010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ED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z w:val="22"/>
          <w:szCs w:val="22"/>
        </w:rPr>
        <w:t>TION</w:t>
      </w:r>
    </w:p>
    <w:p w14:paraId="6CEDDCA3" w14:textId="77777777" w:rsidR="00332C73" w:rsidRPr="009F5086" w:rsidRDefault="00332C73" w:rsidP="009F508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C36578A" w14:textId="77777777" w:rsidR="00332C73" w:rsidRPr="009F5086" w:rsidRDefault="000B3991" w:rsidP="009F5086">
      <w:pPr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F5086">
        <w:rPr>
          <w:rFonts w:asciiTheme="minorHAnsi" w:hAnsiTheme="minorHAnsi" w:cstheme="minorHAnsi"/>
          <w:b/>
          <w:sz w:val="22"/>
          <w:szCs w:val="22"/>
        </w:rPr>
        <w:t>S in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z w:val="22"/>
          <w:szCs w:val="22"/>
        </w:rPr>
        <w:t>an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&amp;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So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rv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e A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at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z w:val="22"/>
          <w:szCs w:val="22"/>
        </w:rPr>
        <w:t>ue Uni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F5086">
        <w:rPr>
          <w:rFonts w:asciiTheme="minorHAnsi" w:hAnsiTheme="minorHAnsi" w:cstheme="minorHAnsi"/>
          <w:sz w:val="22"/>
          <w:szCs w:val="22"/>
        </w:rPr>
        <w:t xml:space="preserve">,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z w:val="22"/>
          <w:szCs w:val="22"/>
        </w:rPr>
        <w:t>ue,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 xml:space="preserve">E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9F5086">
        <w:rPr>
          <w:rFonts w:asciiTheme="minorHAnsi" w:hAnsiTheme="minorHAnsi" w:cstheme="minorHAnsi"/>
          <w:sz w:val="22"/>
          <w:szCs w:val="22"/>
        </w:rPr>
        <w:t xml:space="preserve">an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9F5086">
        <w:rPr>
          <w:rFonts w:asciiTheme="minorHAnsi" w:hAnsiTheme="minorHAnsi" w:cstheme="minorHAnsi"/>
          <w:sz w:val="22"/>
          <w:szCs w:val="22"/>
        </w:rPr>
        <w:t>0x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)</w:t>
      </w:r>
    </w:p>
    <w:p w14:paraId="4BC952ED" w14:textId="77777777" w:rsidR="00332C73" w:rsidRPr="009F5086" w:rsidRDefault="000B3991" w:rsidP="009F5086">
      <w:pPr>
        <w:ind w:left="4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 xml:space="preserve">   </w:t>
      </w:r>
      <w:r w:rsidRPr="009F508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F5086">
        <w:rPr>
          <w:rFonts w:asciiTheme="minorHAnsi" w:hAnsiTheme="minorHAnsi" w:cstheme="minorHAnsi"/>
          <w:sz w:val="22"/>
          <w:szCs w:val="22"/>
        </w:rPr>
        <w:t>ean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9F5086">
        <w:rPr>
          <w:rFonts w:asciiTheme="minorHAnsi" w:hAnsiTheme="minorHAnsi" w:cstheme="minorHAnsi"/>
          <w:sz w:val="22"/>
          <w:szCs w:val="22"/>
        </w:rPr>
        <w:t xml:space="preserve">s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ch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 xml:space="preserve">ar                                                                                            </w:t>
      </w:r>
      <w:r w:rsidRPr="009F508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: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3.81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9F5086">
        <w:rPr>
          <w:rFonts w:asciiTheme="minorHAnsi" w:hAnsiTheme="minorHAnsi" w:cstheme="minorHAnsi"/>
          <w:sz w:val="22"/>
          <w:szCs w:val="22"/>
        </w:rPr>
        <w:t>.00</w:t>
      </w:r>
    </w:p>
    <w:p w14:paraId="057F2970" w14:textId="77777777" w:rsidR="00332C73" w:rsidRPr="009F5086" w:rsidRDefault="000B3991" w:rsidP="009F5086">
      <w:pPr>
        <w:spacing w:before="59"/>
        <w:ind w:left="460" w:right="1263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AA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S in 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an 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rv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ces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F5086">
        <w:rPr>
          <w:rFonts w:asciiTheme="minorHAnsi" w:hAnsiTheme="minorHAnsi" w:cstheme="minorHAnsi"/>
          <w:sz w:val="22"/>
          <w:szCs w:val="22"/>
        </w:rPr>
        <w:t>ec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19x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9F5086">
        <w:rPr>
          <w:rFonts w:asciiTheme="minorHAnsi" w:hAnsiTheme="minorHAnsi" w:cstheme="minorHAnsi"/>
          <w:sz w:val="22"/>
          <w:szCs w:val="22"/>
        </w:rPr>
        <w:t xml:space="preserve">, </w:t>
      </w:r>
      <w:r w:rsidRPr="009F5086">
        <w:rPr>
          <w:rFonts w:asciiTheme="minorHAnsi" w:hAnsiTheme="minorHAnsi" w:cstheme="minorHAnsi"/>
          <w:b/>
          <w:sz w:val="22"/>
          <w:szCs w:val="22"/>
        </w:rPr>
        <w:t>7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5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c 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urs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9F5086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z w:val="22"/>
          <w:szCs w:val="22"/>
        </w:rPr>
        <w:t>gr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m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9F5086">
        <w:rPr>
          <w:rFonts w:asciiTheme="minorHAnsi" w:hAnsiTheme="minorHAnsi" w:cstheme="minorHAnsi"/>
          <w:sz w:val="22"/>
          <w:szCs w:val="22"/>
        </w:rPr>
        <w:t>an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20x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 xml:space="preserve">)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al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9F5086">
        <w:rPr>
          <w:rFonts w:asciiTheme="minorHAnsi" w:hAnsiTheme="minorHAnsi" w:cstheme="minorHAnsi"/>
          <w:sz w:val="22"/>
          <w:szCs w:val="22"/>
        </w:rPr>
        <w:t>un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—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s Ca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pus, Has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s, NE</w:t>
      </w:r>
    </w:p>
    <w:p w14:paraId="7A657145" w14:textId="77777777" w:rsidR="00332C73" w:rsidRPr="009F5086" w:rsidRDefault="00332C73" w:rsidP="009F508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0B75E20" w14:textId="77777777" w:rsidR="00332C73" w:rsidRPr="009F5086" w:rsidRDefault="000B3991" w:rsidP="009F5086">
      <w:pPr>
        <w:ind w:left="3766" w:right="3764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WORK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HI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>TORY</w:t>
      </w:r>
    </w:p>
    <w:p w14:paraId="35A2C76B" w14:textId="77777777" w:rsidR="00332C73" w:rsidRPr="009F5086" w:rsidRDefault="00332C73" w:rsidP="009F508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0C92CE3" w14:textId="77777777" w:rsidR="00332C73" w:rsidRPr="009F5086" w:rsidRDefault="000B3991" w:rsidP="009F5086">
      <w:pPr>
        <w:ind w:left="64" w:right="142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ay 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ehab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er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 xml:space="preserve">E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ood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ndus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 xml:space="preserve">,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and 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and, NE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e 20xx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–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)</w:t>
      </w:r>
    </w:p>
    <w:p w14:paraId="00CBD237" w14:textId="77777777" w:rsidR="00332C73" w:rsidRPr="009F5086" w:rsidRDefault="000B3991" w:rsidP="009F5086">
      <w:pPr>
        <w:ind w:left="4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 xml:space="preserve">   </w:t>
      </w:r>
      <w:r w:rsidRPr="009F508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e 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cas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d of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con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s,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F5086">
        <w:rPr>
          <w:rFonts w:asciiTheme="minorHAnsi" w:hAnsiTheme="minorHAnsi" w:cstheme="minorHAnsi"/>
          <w:sz w:val="22"/>
          <w:szCs w:val="22"/>
        </w:rPr>
        <w:t>em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 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and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ac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nd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dual</w:t>
      </w:r>
      <w:r w:rsidRPr="009F508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</w:p>
    <w:p w14:paraId="264C41FA" w14:textId="77777777" w:rsidR="00332C73" w:rsidRPr="009F5086" w:rsidRDefault="000B3991" w:rsidP="009F5086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 xml:space="preserve">   </w:t>
      </w:r>
      <w:r w:rsidRPr="009F508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Fac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 xml:space="preserve">e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oup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s on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al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 xml:space="preserve">s,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ent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and H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hy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onsh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ps</w:t>
      </w:r>
    </w:p>
    <w:p w14:paraId="568BDDED" w14:textId="77777777" w:rsidR="00332C73" w:rsidRPr="009F5086" w:rsidRDefault="000B3991" w:rsidP="009F5086">
      <w:pPr>
        <w:ind w:left="4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 xml:space="preserve">   </w:t>
      </w:r>
      <w:r w:rsidRPr="009F508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Pl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ent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ac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es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or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con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</w:p>
    <w:p w14:paraId="4ECDA4BA" w14:textId="77777777" w:rsidR="00332C73" w:rsidRPr="009F5086" w:rsidRDefault="000B3991" w:rsidP="009F5086">
      <w:pPr>
        <w:ind w:left="4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 xml:space="preserve">   </w:t>
      </w:r>
      <w:r w:rsidRPr="009F508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e and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cond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F5086">
        <w:rPr>
          <w:rFonts w:asciiTheme="minorHAnsi" w:hAnsiTheme="minorHAnsi" w:cstheme="minorHAnsi"/>
          <w:sz w:val="22"/>
          <w:szCs w:val="22"/>
        </w:rPr>
        <w:t>ct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ee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</w:p>
    <w:p w14:paraId="42354AA3" w14:textId="77777777" w:rsidR="00332C73" w:rsidRPr="009F5086" w:rsidRDefault="000B3991" w:rsidP="009F5086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 xml:space="preserve">   </w:t>
      </w:r>
      <w:r w:rsidRPr="009F508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Pro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 xml:space="preserve">s, 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ana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e p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cash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un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F5086">
        <w:rPr>
          <w:rFonts w:asciiTheme="minorHAnsi" w:hAnsiTheme="minorHAnsi" w:cstheme="minorHAnsi"/>
          <w:sz w:val="22"/>
          <w:szCs w:val="22"/>
        </w:rPr>
        <w:t>, and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pe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ns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 su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9F5086">
        <w:rPr>
          <w:rFonts w:asciiTheme="minorHAnsi" w:hAnsiTheme="minorHAnsi" w:cstheme="minorHAnsi"/>
          <w:sz w:val="22"/>
          <w:szCs w:val="22"/>
        </w:rPr>
        <w:t xml:space="preserve">s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nce</w:t>
      </w:r>
    </w:p>
    <w:p w14:paraId="117D2B9B" w14:textId="77777777" w:rsidR="00332C73" w:rsidRPr="009F5086" w:rsidRDefault="000B3991" w:rsidP="009F5086">
      <w:pPr>
        <w:spacing w:before="59"/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ant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ece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,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any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Squa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 Ca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,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and 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and, NE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9F5086">
        <w:rPr>
          <w:rFonts w:asciiTheme="minorHAnsi" w:hAnsiTheme="minorHAnsi" w:cstheme="minorHAnsi"/>
          <w:sz w:val="22"/>
          <w:szCs w:val="22"/>
        </w:rPr>
        <w:t>an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–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20xx)</w:t>
      </w:r>
    </w:p>
    <w:p w14:paraId="09FE8B5D" w14:textId="77777777" w:rsidR="00332C73" w:rsidRPr="009F5086" w:rsidRDefault="000B3991" w:rsidP="009F5086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 xml:space="preserve">   </w:t>
      </w:r>
      <w:r w:rsidRPr="009F508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9F5086">
        <w:rPr>
          <w:rFonts w:asciiTheme="minorHAnsi" w:hAnsiTheme="minorHAnsi" w:cstheme="minorHAnsi"/>
          <w:sz w:val="22"/>
          <w:szCs w:val="22"/>
        </w:rPr>
        <w:t>an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ed 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ed w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F5086">
        <w:rPr>
          <w:rFonts w:asciiTheme="minorHAnsi" w:hAnsiTheme="minorHAnsi" w:cstheme="minorHAnsi"/>
          <w:sz w:val="22"/>
          <w:szCs w:val="22"/>
        </w:rPr>
        <w:t>end ac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es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or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F5086">
        <w:rPr>
          <w:rFonts w:asciiTheme="minorHAnsi" w:hAnsiTheme="minorHAnsi" w:cstheme="minorHAnsi"/>
          <w:sz w:val="22"/>
          <w:szCs w:val="22"/>
        </w:rPr>
        <w:t>en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</w:p>
    <w:p w14:paraId="05352F27" w14:textId="77777777" w:rsidR="00332C73" w:rsidRPr="009F5086" w:rsidRDefault="000B3991" w:rsidP="009F5086">
      <w:pPr>
        <w:ind w:left="4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 xml:space="preserve">   </w:t>
      </w:r>
      <w:r w:rsidRPr="009F508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ed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es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et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da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s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es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ew 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 d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cu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 xml:space="preserve">s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e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</w:p>
    <w:p w14:paraId="645E9FC4" w14:textId="77777777" w:rsidR="00332C73" w:rsidRPr="009F5086" w:rsidRDefault="000B3991" w:rsidP="009F5086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 xml:space="preserve">   </w:t>
      </w:r>
      <w:r w:rsidRPr="009F508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and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de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 xml:space="preserve">,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co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pan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and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al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ac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</w:t>
      </w:r>
    </w:p>
    <w:p w14:paraId="1D240FAD" w14:textId="77777777" w:rsidR="00332C73" w:rsidRPr="009F5086" w:rsidRDefault="000B3991" w:rsidP="009F5086">
      <w:pPr>
        <w:ind w:left="4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 xml:space="preserve">   </w:t>
      </w:r>
      <w:r w:rsidRPr="009F508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Fi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 co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F5086">
        <w:rPr>
          <w:rFonts w:asciiTheme="minorHAnsi" w:hAnsiTheme="minorHAnsi" w:cstheme="minorHAnsi"/>
          <w:sz w:val="22"/>
          <w:szCs w:val="22"/>
        </w:rPr>
        <w:t>en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pe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9F5086">
        <w:rPr>
          <w:rFonts w:asciiTheme="minorHAnsi" w:hAnsiTheme="minorHAnsi" w:cstheme="minorHAnsi"/>
          <w:sz w:val="22"/>
          <w:szCs w:val="22"/>
        </w:rPr>
        <w:t>k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and 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ded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F5086">
        <w:rPr>
          <w:rFonts w:asciiTheme="minorHAnsi" w:hAnsiTheme="minorHAnsi" w:cstheme="minorHAnsi"/>
          <w:sz w:val="22"/>
          <w:szCs w:val="22"/>
        </w:rPr>
        <w:t>ad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z w:val="22"/>
          <w:szCs w:val="22"/>
        </w:rPr>
        <w:t xml:space="preserve">e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upp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or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he Ce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</w:p>
    <w:p w14:paraId="0B7A21CA" w14:textId="77777777" w:rsidR="00332C73" w:rsidRPr="009F5086" w:rsidRDefault="000B3991" w:rsidP="009F5086">
      <w:pPr>
        <w:spacing w:before="59"/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z w:val="22"/>
          <w:szCs w:val="22"/>
        </w:rPr>
        <w:t>plo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ne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,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NE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ood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ndus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 xml:space="preserve">,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and, NE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ug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19xx –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ay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20x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)</w:t>
      </w:r>
    </w:p>
    <w:p w14:paraId="676EEFDD" w14:textId="77777777" w:rsidR="00332C73" w:rsidRPr="009F5086" w:rsidRDefault="000B3991" w:rsidP="009F5086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 xml:space="preserve">   </w:t>
      </w:r>
      <w:r w:rsidRPr="009F508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ed 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 xml:space="preserve">ad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con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s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de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on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he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9F5086">
        <w:rPr>
          <w:rFonts w:asciiTheme="minorHAnsi" w:hAnsiTheme="minorHAnsi" w:cstheme="minorHAnsi"/>
          <w:sz w:val="22"/>
          <w:szCs w:val="22"/>
        </w:rPr>
        <w:t>ob co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ch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 xml:space="preserve">p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F5086">
        <w:rPr>
          <w:rFonts w:asciiTheme="minorHAnsi" w:hAnsiTheme="minorHAnsi" w:cstheme="minorHAnsi"/>
          <w:sz w:val="22"/>
          <w:szCs w:val="22"/>
        </w:rPr>
        <w:t>em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ceed</w:t>
      </w:r>
    </w:p>
    <w:p w14:paraId="25F4D4F1" w14:textId="77777777" w:rsidR="00332C73" w:rsidRPr="009F5086" w:rsidRDefault="000B3991" w:rsidP="009F5086">
      <w:pPr>
        <w:tabs>
          <w:tab w:val="left" w:pos="820"/>
        </w:tabs>
        <w:spacing w:before="1"/>
        <w:ind w:left="820" w:right="538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onduc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 xml:space="preserve">ed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oup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9F5086">
        <w:rPr>
          <w:rFonts w:asciiTheme="minorHAnsi" w:hAnsiTheme="minorHAnsi" w:cstheme="minorHAnsi"/>
          <w:sz w:val="22"/>
          <w:szCs w:val="22"/>
        </w:rPr>
        <w:t xml:space="preserve">ob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ea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rc</w:t>
      </w:r>
      <w:r w:rsidRPr="009F5086">
        <w:rPr>
          <w:rFonts w:asciiTheme="minorHAnsi" w:hAnsiTheme="minorHAnsi" w:cstheme="minorHAnsi"/>
          <w:sz w:val="22"/>
          <w:szCs w:val="22"/>
        </w:rPr>
        <w:t xml:space="preserve">h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 xml:space="preserve">s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nd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ed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con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s wi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co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 of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9F5086">
        <w:rPr>
          <w:rFonts w:asciiTheme="minorHAnsi" w:hAnsiTheme="minorHAnsi" w:cstheme="minorHAnsi"/>
          <w:sz w:val="22"/>
          <w:szCs w:val="22"/>
        </w:rPr>
        <w:t>ob app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ons,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z w:val="22"/>
          <w:szCs w:val="22"/>
        </w:rPr>
        <w:t>er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s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su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es</w:t>
      </w:r>
    </w:p>
    <w:p w14:paraId="3C99EB5B" w14:textId="77777777" w:rsidR="00332C73" w:rsidRPr="009F5086" w:rsidRDefault="000B3991" w:rsidP="009F5086">
      <w:pPr>
        <w:spacing w:before="59"/>
        <w:ind w:left="100" w:right="306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Ju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9F5086">
        <w:rPr>
          <w:rFonts w:asciiTheme="minorHAnsi" w:hAnsiTheme="minorHAnsi" w:cstheme="minorHAnsi"/>
          <w:b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er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z w:val="22"/>
          <w:szCs w:val="22"/>
        </w:rPr>
        <w:t>dvoca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,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s Ce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er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nc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&amp;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Fa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Vi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en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 Co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on,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and 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 xml:space="preserve">and, NE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20xx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–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ct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20x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)</w:t>
      </w:r>
    </w:p>
    <w:p w14:paraId="77E6D8AC" w14:textId="77777777" w:rsidR="00332C73" w:rsidRPr="009F5086" w:rsidRDefault="000B3991" w:rsidP="009F5086">
      <w:pPr>
        <w:ind w:left="4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 xml:space="preserve">   </w:t>
      </w:r>
      <w:r w:rsidRPr="009F508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pond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s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 xml:space="preserve">s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ded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supp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 xml:space="preserve">o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s of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do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sti</w:t>
      </w:r>
      <w:r w:rsidRPr="009F5086">
        <w:rPr>
          <w:rFonts w:asciiTheme="minorHAnsi" w:hAnsiTheme="minorHAnsi" w:cstheme="minorHAnsi"/>
          <w:sz w:val="22"/>
          <w:szCs w:val="22"/>
        </w:rPr>
        <w:t>c 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>use</w:t>
      </w:r>
    </w:p>
    <w:p w14:paraId="6E133DC9" w14:textId="77777777" w:rsidR="00332C73" w:rsidRPr="009F5086" w:rsidRDefault="000B3991" w:rsidP="009F5086">
      <w:pPr>
        <w:ind w:left="4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 xml:space="preserve">   </w:t>
      </w:r>
      <w:r w:rsidRPr="009F508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ed pa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k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F5086">
        <w:rPr>
          <w:rFonts w:asciiTheme="minorHAnsi" w:hAnsiTheme="minorHAnsi" w:cstheme="minorHAnsi"/>
          <w:sz w:val="22"/>
          <w:szCs w:val="22"/>
        </w:rPr>
        <w:t>ocu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ent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cu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ces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ound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ed 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5086">
        <w:rPr>
          <w:rFonts w:asciiTheme="minorHAnsi" w:hAnsiTheme="minorHAnsi" w:cstheme="minorHAnsi"/>
          <w:sz w:val="22"/>
          <w:szCs w:val="22"/>
        </w:rPr>
        <w:t>use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or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9F5086">
        <w:rPr>
          <w:rFonts w:asciiTheme="minorHAnsi" w:hAnsiTheme="minorHAnsi" w:cstheme="minorHAnsi"/>
          <w:sz w:val="22"/>
          <w:szCs w:val="22"/>
        </w:rPr>
        <w:t>ud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ew</w:t>
      </w:r>
    </w:p>
    <w:p w14:paraId="7336393C" w14:textId="77777777" w:rsidR="00332C73" w:rsidRPr="009F5086" w:rsidRDefault="000B3991" w:rsidP="009F5086">
      <w:pPr>
        <w:spacing w:before="61"/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Soc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z w:val="22"/>
          <w:szCs w:val="22"/>
        </w:rPr>
        <w:t>Se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v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b/>
          <w:sz w:val="22"/>
          <w:szCs w:val="22"/>
        </w:rPr>
        <w:t>es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a</w:t>
      </w:r>
      <w:r w:rsidRPr="009F5086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,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Ti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any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Squa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 Ca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 Ce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,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 xml:space="preserve">and 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and, NE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9F5086">
        <w:rPr>
          <w:rFonts w:asciiTheme="minorHAnsi" w:hAnsiTheme="minorHAnsi" w:cstheme="minorHAnsi"/>
          <w:sz w:val="22"/>
          <w:szCs w:val="22"/>
        </w:rPr>
        <w:t>an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2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F5086">
        <w:rPr>
          <w:rFonts w:asciiTheme="minorHAnsi" w:hAnsiTheme="minorHAnsi" w:cstheme="minorHAnsi"/>
          <w:sz w:val="22"/>
          <w:szCs w:val="22"/>
        </w:rPr>
        <w:t>xx – Se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20x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9F5086">
        <w:rPr>
          <w:rFonts w:asciiTheme="minorHAnsi" w:hAnsiTheme="minorHAnsi" w:cstheme="minorHAnsi"/>
          <w:sz w:val="22"/>
          <w:szCs w:val="22"/>
        </w:rPr>
        <w:t>)</w:t>
      </w:r>
    </w:p>
    <w:p w14:paraId="023E9E53" w14:textId="77777777" w:rsidR="00332C73" w:rsidRPr="009F5086" w:rsidRDefault="000B3991" w:rsidP="009F5086">
      <w:pPr>
        <w:ind w:left="4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 xml:space="preserve">   </w:t>
      </w:r>
      <w:r w:rsidRPr="009F508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onduc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 xml:space="preserve">ed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ou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s,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ded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 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ene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 xml:space="preserve">ce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or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ew 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F5086">
        <w:rPr>
          <w:rFonts w:asciiTheme="minorHAnsi" w:hAnsiTheme="minorHAnsi" w:cstheme="minorHAnsi"/>
          <w:sz w:val="22"/>
          <w:szCs w:val="22"/>
        </w:rPr>
        <w:t>en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</w:p>
    <w:p w14:paraId="374C7C71" w14:textId="77777777" w:rsidR="00332C73" w:rsidRPr="009F5086" w:rsidRDefault="000B3991" w:rsidP="009F5086">
      <w:pPr>
        <w:tabs>
          <w:tab w:val="left" w:pos="820"/>
        </w:tabs>
        <w:spacing w:before="1"/>
        <w:ind w:left="820" w:right="169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 xml:space="preserve">ed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,</w:t>
      </w:r>
      <w:r w:rsidRPr="009F508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z w:val="22"/>
          <w:szCs w:val="22"/>
        </w:rPr>
        <w:t>en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ed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 xml:space="preserve">, and 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et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>one wi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 xml:space="preserve">h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F5086">
        <w:rPr>
          <w:rFonts w:asciiTheme="minorHAnsi" w:hAnsiTheme="minorHAnsi" w:cstheme="minorHAnsi"/>
          <w:sz w:val="22"/>
          <w:szCs w:val="22"/>
        </w:rPr>
        <w:t>en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 xml:space="preserve">s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 xml:space="preserve">o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hem unde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he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s and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ns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b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es</w:t>
      </w:r>
    </w:p>
    <w:p w14:paraId="0C4ECDED" w14:textId="77777777" w:rsidR="00332C73" w:rsidRPr="009F5086" w:rsidRDefault="000B3991" w:rsidP="009F5086">
      <w:pPr>
        <w:ind w:left="4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 xml:space="preserve">   </w:t>
      </w:r>
      <w:r w:rsidRPr="009F508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ed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 xml:space="preserve">he 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F5086">
        <w:rPr>
          <w:rFonts w:asciiTheme="minorHAnsi" w:hAnsiTheme="minorHAnsi" w:cstheme="minorHAnsi"/>
          <w:sz w:val="22"/>
          <w:szCs w:val="22"/>
        </w:rPr>
        <w:t>en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er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ee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cal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ne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ds</w:t>
      </w:r>
      <w:r w:rsidRPr="009F508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peak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es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by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as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a ce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ed</w:t>
      </w:r>
    </w:p>
    <w:p w14:paraId="463EC388" w14:textId="77777777" w:rsidR="00332C73" w:rsidRPr="009F5086" w:rsidRDefault="000B3991" w:rsidP="009F5086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>nu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an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,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y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de,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ce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z w:val="22"/>
          <w:szCs w:val="22"/>
        </w:rPr>
        <w:t>an 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z w:val="22"/>
          <w:szCs w:val="22"/>
        </w:rPr>
        <w:t>er</w:t>
      </w:r>
    </w:p>
    <w:p w14:paraId="70E0085A" w14:textId="77777777" w:rsidR="00332C73" w:rsidRPr="009F5086" w:rsidRDefault="00332C73" w:rsidP="009F508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DAD5DA1" w14:textId="77777777" w:rsidR="00332C73" w:rsidRPr="009F5086" w:rsidRDefault="000B3991" w:rsidP="009F5086">
      <w:pPr>
        <w:ind w:left="3384" w:right="3385"/>
        <w:jc w:val="center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z w:val="22"/>
          <w:szCs w:val="22"/>
        </w:rPr>
        <w:t>CO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MM</w:t>
      </w:r>
      <w:r w:rsidRPr="009F5086">
        <w:rPr>
          <w:rFonts w:asciiTheme="minorHAnsi" w:hAnsiTheme="minorHAnsi" w:cstheme="minorHAnsi"/>
          <w:b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z w:val="22"/>
          <w:szCs w:val="22"/>
        </w:rPr>
        <w:t>Y S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9F5086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F5086">
        <w:rPr>
          <w:rFonts w:asciiTheme="minorHAnsi" w:hAnsiTheme="minorHAnsi" w:cstheme="minorHAnsi"/>
          <w:b/>
          <w:sz w:val="22"/>
          <w:szCs w:val="22"/>
        </w:rPr>
        <w:t>CE</w:t>
      </w:r>
    </w:p>
    <w:p w14:paraId="5EEDC9EB" w14:textId="77777777" w:rsidR="00332C73" w:rsidRPr="009F5086" w:rsidRDefault="00332C73" w:rsidP="009F508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36833CE" w14:textId="77777777" w:rsidR="00332C73" w:rsidRPr="009F5086" w:rsidRDefault="000B3991" w:rsidP="009F5086">
      <w:pPr>
        <w:ind w:left="10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9F5086">
        <w:rPr>
          <w:rFonts w:asciiTheme="minorHAnsi" w:hAnsiTheme="minorHAnsi" w:cstheme="minorHAnsi"/>
          <w:b/>
          <w:sz w:val="22"/>
          <w:szCs w:val="22"/>
        </w:rPr>
        <w:t>o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b/>
          <w:sz w:val="22"/>
          <w:szCs w:val="22"/>
        </w:rPr>
        <w:t>u</w:t>
      </w:r>
      <w:r w:rsidRPr="009F5086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z w:val="22"/>
          <w:szCs w:val="22"/>
        </w:rPr>
        <w:t>e</w:t>
      </w:r>
      <w:r w:rsidRPr="009F5086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b/>
          <w:sz w:val="22"/>
          <w:szCs w:val="22"/>
        </w:rPr>
        <w:t>,</w:t>
      </w:r>
      <w:r w:rsidRPr="009F508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Wo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>en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9F5086">
        <w:rPr>
          <w:rFonts w:asciiTheme="minorHAnsi" w:hAnsiTheme="minorHAnsi" w:cstheme="minorHAnsi"/>
          <w:sz w:val="22"/>
          <w:szCs w:val="22"/>
        </w:rPr>
        <w:t>s He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h Se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s, Gr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 xml:space="preserve">nd 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 xml:space="preserve">and, </w:t>
      </w:r>
      <w:r w:rsidRPr="009F5086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9F5086">
        <w:rPr>
          <w:rFonts w:asciiTheme="minorHAnsi" w:hAnsiTheme="minorHAnsi" w:cstheme="minorHAnsi"/>
          <w:sz w:val="22"/>
          <w:szCs w:val="22"/>
        </w:rPr>
        <w:t>Fa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2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F5086">
        <w:rPr>
          <w:rFonts w:asciiTheme="minorHAnsi" w:hAnsiTheme="minorHAnsi" w:cstheme="minorHAnsi"/>
          <w:sz w:val="22"/>
          <w:szCs w:val="22"/>
        </w:rPr>
        <w:t>xx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 xml:space="preserve">–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t)</w:t>
      </w:r>
    </w:p>
    <w:p w14:paraId="2F985435" w14:textId="77777777" w:rsidR="00332C73" w:rsidRPr="009F5086" w:rsidRDefault="000B3991" w:rsidP="009F5086">
      <w:pPr>
        <w:tabs>
          <w:tab w:val="left" w:pos="820"/>
        </w:tabs>
        <w:spacing w:before="1"/>
        <w:ind w:left="820" w:right="68" w:hanging="3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ab/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ed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z w:val="22"/>
          <w:szCs w:val="22"/>
        </w:rPr>
        <w:t>al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f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and p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p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ed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 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F5086">
        <w:rPr>
          <w:rFonts w:asciiTheme="minorHAnsi" w:hAnsiTheme="minorHAnsi" w:cstheme="minorHAnsi"/>
          <w:sz w:val="22"/>
          <w:szCs w:val="22"/>
        </w:rPr>
        <w:t>one d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ons w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 xml:space="preserve">h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F5086">
        <w:rPr>
          <w:rFonts w:asciiTheme="minorHAnsi" w:hAnsiTheme="minorHAnsi" w:cstheme="minorHAnsi"/>
          <w:sz w:val="22"/>
          <w:szCs w:val="22"/>
        </w:rPr>
        <w:t xml:space="preserve">en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ee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ad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ce on he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9F5086">
        <w:rPr>
          <w:rFonts w:asciiTheme="minorHAnsi" w:hAnsiTheme="minorHAnsi" w:cstheme="minorHAnsi"/>
          <w:sz w:val="22"/>
          <w:szCs w:val="22"/>
        </w:rPr>
        <w:t>h</w:t>
      </w:r>
      <w:r w:rsidRPr="009F5086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 xml:space="preserve">d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F5086">
        <w:rPr>
          <w:rFonts w:asciiTheme="minorHAnsi" w:hAnsiTheme="minorHAnsi" w:cstheme="minorHAnsi"/>
          <w:sz w:val="22"/>
          <w:szCs w:val="22"/>
        </w:rPr>
        <w:t>su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</w:p>
    <w:p w14:paraId="01E33E17" w14:textId="77777777" w:rsidR="00332C73" w:rsidRPr="009F5086" w:rsidRDefault="000B3991" w:rsidP="009F5086">
      <w:pPr>
        <w:ind w:left="460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t xml:space="preserve">   </w:t>
      </w:r>
      <w:r w:rsidRPr="009F508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>bs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z w:val="22"/>
          <w:szCs w:val="22"/>
        </w:rPr>
        <w:t xml:space="preserve">ed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oup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>ng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F5086">
        <w:rPr>
          <w:rFonts w:asciiTheme="minorHAnsi" w:hAnsiTheme="minorHAnsi" w:cstheme="minorHAnsi"/>
          <w:sz w:val="22"/>
          <w:szCs w:val="22"/>
        </w:rPr>
        <w:t xml:space="preserve">ns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o de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 xml:space="preserve">op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5086">
        <w:rPr>
          <w:rFonts w:asciiTheme="minorHAnsi" w:hAnsiTheme="minorHAnsi" w:cstheme="minorHAnsi"/>
          <w:sz w:val="22"/>
          <w:szCs w:val="22"/>
        </w:rPr>
        <w:t>s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z w:val="22"/>
          <w:szCs w:val="22"/>
        </w:rPr>
        <w:t>needed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o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a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 xml:space="preserve">e 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oups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5086">
        <w:rPr>
          <w:rFonts w:asciiTheme="minorHAnsi" w:hAnsiTheme="minorHAnsi" w:cstheme="minorHAnsi"/>
          <w:sz w:val="22"/>
          <w:szCs w:val="22"/>
        </w:rPr>
        <w:t xml:space="preserve">n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he</w:t>
      </w:r>
      <w:r w:rsidRPr="009F508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5086">
        <w:rPr>
          <w:rFonts w:asciiTheme="minorHAnsi" w:hAnsiTheme="minorHAnsi" w:cstheme="minorHAnsi"/>
          <w:sz w:val="22"/>
          <w:szCs w:val="22"/>
        </w:rPr>
        <w:t>u</w:t>
      </w:r>
      <w:r w:rsidRPr="009F508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5086">
        <w:rPr>
          <w:rFonts w:asciiTheme="minorHAnsi" w:hAnsiTheme="minorHAnsi" w:cstheme="minorHAnsi"/>
          <w:sz w:val="22"/>
          <w:szCs w:val="22"/>
        </w:rPr>
        <w:t>e</w:t>
      </w:r>
    </w:p>
    <w:p w14:paraId="05D19AC0" w14:textId="77777777" w:rsidR="00332C73" w:rsidRPr="009F5086" w:rsidRDefault="00332C73" w:rsidP="009F508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52A798A" w14:textId="77777777" w:rsidR="00332C73" w:rsidRPr="009F5086" w:rsidRDefault="000B3991" w:rsidP="009F5086">
      <w:pPr>
        <w:ind w:left="1329"/>
        <w:rPr>
          <w:rFonts w:asciiTheme="minorHAnsi" w:hAnsiTheme="minorHAnsi" w:cstheme="minorHAnsi"/>
          <w:sz w:val="22"/>
          <w:szCs w:val="22"/>
        </w:rPr>
      </w:pPr>
      <w:r w:rsidRPr="009F5086">
        <w:rPr>
          <w:rFonts w:asciiTheme="minorHAnsi" w:hAnsiTheme="minorHAnsi" w:cstheme="minorHAnsi"/>
          <w:sz w:val="22"/>
          <w:szCs w:val="22"/>
        </w:rPr>
        <w:pict w14:anchorId="07162FC3">
          <v:shape id="_x0000_i1027" type="#_x0000_t75" style="width:344.95pt;height:7.55pt">
            <v:imagedata r:id="rId29" o:title=""/>
          </v:shape>
        </w:pict>
      </w:r>
    </w:p>
    <w:sectPr w:rsidR="00332C73" w:rsidRPr="009F5086">
      <w:headerReference w:type="default" r:id="rId30"/>
      <w:pgSz w:w="12240" w:h="15840"/>
      <w:pgMar w:top="660" w:right="1340" w:bottom="280" w:left="13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16CDF" w14:textId="77777777" w:rsidR="000B3991" w:rsidRDefault="000B3991">
      <w:r>
        <w:separator/>
      </w:r>
    </w:p>
  </w:endnote>
  <w:endnote w:type="continuationSeparator" w:id="0">
    <w:p w14:paraId="759DE1E8" w14:textId="77777777" w:rsidR="000B3991" w:rsidRDefault="000B3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CA493" w14:textId="77777777" w:rsidR="000B3991" w:rsidRDefault="000B3991">
      <w:r>
        <w:separator/>
      </w:r>
    </w:p>
  </w:footnote>
  <w:footnote w:type="continuationSeparator" w:id="0">
    <w:p w14:paraId="04D70D1B" w14:textId="77777777" w:rsidR="000B3991" w:rsidRDefault="000B39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6288B" w14:textId="6A1C547D" w:rsidR="00332C73" w:rsidRDefault="00332C73">
    <w:pPr>
      <w:spacing w:line="200" w:lineRule="exact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2E0FC" w14:textId="77777777" w:rsidR="00332C73" w:rsidRDefault="00332C73">
    <w:pPr>
      <w:spacing w:line="0" w:lineRule="atLeast"/>
      <w:rPr>
        <w:sz w:val="0"/>
        <w:szCs w:val="0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595C0" w14:textId="77777777" w:rsidR="00332C73" w:rsidRDefault="00332C73">
    <w:pPr>
      <w:spacing w:line="0" w:lineRule="atLeast"/>
      <w:rPr>
        <w:sz w:val="0"/>
        <w:szCs w:val="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39C7E" w14:textId="77777777" w:rsidR="00332C73" w:rsidRDefault="00332C73">
    <w:pPr>
      <w:spacing w:line="0" w:lineRule="atLeast"/>
      <w:rPr>
        <w:sz w:val="0"/>
        <w:szCs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3806F" w14:textId="77777777" w:rsidR="00332C73" w:rsidRDefault="00332C73">
    <w:pPr>
      <w:spacing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B33FB" w14:textId="77777777" w:rsidR="00332C73" w:rsidRDefault="000B3991">
    <w:pPr>
      <w:spacing w:line="200" w:lineRule="exact"/>
    </w:pPr>
    <w:r>
      <w:pict w14:anchorId="2ACAF76A">
        <v:group id="_x0000_s2056" style="position:absolute;margin-left:70.6pt;margin-top:53.65pt;width:470.95pt;height:0;z-index:-251660288;mso-position-horizontal-relative:page;mso-position-vertical-relative:page" coordorigin="1412,1073" coordsize="9419,0">
          <v:shape id="_x0000_s2057" style="position:absolute;left:1412;top:1073;width:9419;height:0" coordorigin="1412,1073" coordsize="9419,0" path="m1412,1073r9419,e" filled="f" strokeweight="1.06pt">
            <v:path arrowok="t"/>
          </v:shape>
          <w10:wrap anchorx="page" anchory="page"/>
        </v:group>
      </w:pict>
    </w:r>
    <w:r>
      <w:pict w14:anchorId="47826A16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409.95pt;margin-top:36.65pt;width:131.1pt;height:16.05pt;z-index:-251659264;mso-position-horizontal-relative:page;mso-position-vertical-relative:page" filled="f" stroked="f">
          <v:textbox inset="0,0,0,0">
            <w:txbxContent>
              <w:p w14:paraId="7346387A" w14:textId="77777777" w:rsidR="00332C73" w:rsidRDefault="000B3991">
                <w:pPr>
                  <w:spacing w:line="300" w:lineRule="exact"/>
                  <w:ind w:left="20" w:right="-42"/>
                  <w:rPr>
                    <w:sz w:val="28"/>
                    <w:szCs w:val="28"/>
                  </w:rPr>
                </w:pPr>
                <w:r>
                  <w:rPr>
                    <w:b/>
                    <w:spacing w:val="-1"/>
                    <w:sz w:val="28"/>
                    <w:szCs w:val="28"/>
                  </w:rPr>
                  <w:t>C</w:t>
                </w:r>
                <w:r>
                  <w:rPr>
                    <w:b/>
                    <w:sz w:val="28"/>
                    <w:szCs w:val="28"/>
                  </w:rPr>
                  <w:t>H</w:t>
                </w:r>
                <w:r>
                  <w:rPr>
                    <w:b/>
                    <w:spacing w:val="-1"/>
                    <w:sz w:val="28"/>
                    <w:szCs w:val="28"/>
                  </w:rPr>
                  <w:t>R</w:t>
                </w:r>
                <w:r>
                  <w:rPr>
                    <w:b/>
                    <w:sz w:val="28"/>
                    <w:szCs w:val="28"/>
                  </w:rPr>
                  <w:t>O</w:t>
                </w:r>
                <w:r>
                  <w:rPr>
                    <w:b/>
                    <w:spacing w:val="-1"/>
                    <w:sz w:val="28"/>
                    <w:szCs w:val="28"/>
                  </w:rPr>
                  <w:t>N</w:t>
                </w:r>
                <w:r>
                  <w:rPr>
                    <w:b/>
                    <w:sz w:val="28"/>
                    <w:szCs w:val="28"/>
                  </w:rPr>
                  <w:t>OLOG</w:t>
                </w:r>
                <w:r>
                  <w:rPr>
                    <w:b/>
                    <w:spacing w:val="1"/>
                    <w:sz w:val="28"/>
                    <w:szCs w:val="28"/>
                  </w:rPr>
                  <w:t>I</w:t>
                </w:r>
                <w:r>
                  <w:rPr>
                    <w:b/>
                    <w:spacing w:val="-1"/>
                    <w:sz w:val="28"/>
                    <w:szCs w:val="28"/>
                  </w:rPr>
                  <w:t>C</w:t>
                </w:r>
                <w:r>
                  <w:rPr>
                    <w:b/>
                    <w:spacing w:val="-4"/>
                    <w:sz w:val="28"/>
                    <w:szCs w:val="28"/>
                  </w:rPr>
                  <w:t>A</w:t>
                </w:r>
                <w:r>
                  <w:rPr>
                    <w:b/>
                    <w:sz w:val="28"/>
                    <w:szCs w:val="28"/>
                  </w:rPr>
                  <w:t>L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9D572" w14:textId="77777777" w:rsidR="00332C73" w:rsidRDefault="000B3991">
    <w:pPr>
      <w:spacing w:line="200" w:lineRule="exact"/>
    </w:pPr>
    <w:r>
      <w:pict w14:anchorId="712CA565">
        <v:group id="_x0000_s2053" style="position:absolute;margin-left:70.6pt;margin-top:53.65pt;width:470.95pt;height:0;z-index:-251658240;mso-position-horizontal-relative:page;mso-position-vertical-relative:page" coordorigin="1412,1073" coordsize="9419,0">
          <v:shape id="_x0000_s2054" style="position:absolute;left:1412;top:1073;width:9419;height:0" coordorigin="1412,1073" coordsize="9419,0" path="m1412,1073r9419,e" filled="f" strokeweight="1.06pt">
            <v:path arrowok="t"/>
          </v:shape>
          <w10:wrap anchorx="page" anchory="page"/>
        </v:group>
      </w:pict>
    </w:r>
    <w:r>
      <w:pict w14:anchorId="58D1FC4A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45pt;margin-top:36.65pt;width:96.1pt;height:16.05pt;z-index:-251657216;mso-position-horizontal-relative:page;mso-position-vertical-relative:page" filled="f" stroked="f">
          <v:textbox inset="0,0,0,0">
            <w:txbxContent>
              <w:p w14:paraId="3A85B390" w14:textId="77777777" w:rsidR="00332C73" w:rsidRDefault="000B3991">
                <w:pPr>
                  <w:spacing w:line="300" w:lineRule="exact"/>
                  <w:ind w:left="20" w:right="-42"/>
                  <w:rPr>
                    <w:sz w:val="28"/>
                    <w:szCs w:val="28"/>
                  </w:rPr>
                </w:pPr>
                <w:r>
                  <w:rPr>
                    <w:b/>
                    <w:spacing w:val="-1"/>
                    <w:sz w:val="28"/>
                    <w:szCs w:val="28"/>
                  </w:rPr>
                  <w:t>FUNC</w:t>
                </w:r>
                <w:r>
                  <w:rPr>
                    <w:b/>
                    <w:sz w:val="28"/>
                    <w:szCs w:val="28"/>
                  </w:rPr>
                  <w:t>T</w:t>
                </w:r>
                <w:r>
                  <w:rPr>
                    <w:b/>
                    <w:spacing w:val="1"/>
                    <w:sz w:val="28"/>
                    <w:szCs w:val="28"/>
                  </w:rPr>
                  <w:t>I</w:t>
                </w:r>
                <w:r>
                  <w:rPr>
                    <w:b/>
                    <w:sz w:val="28"/>
                    <w:szCs w:val="28"/>
                  </w:rPr>
                  <w:t>O</w:t>
                </w:r>
                <w:r>
                  <w:rPr>
                    <w:b/>
                    <w:spacing w:val="-1"/>
                    <w:sz w:val="28"/>
                    <w:szCs w:val="28"/>
                  </w:rPr>
                  <w:t>NA</w:t>
                </w:r>
                <w:r>
                  <w:rPr>
                    <w:b/>
                    <w:sz w:val="28"/>
                    <w:szCs w:val="28"/>
                  </w:rPr>
                  <w:t>L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23EE7" w14:textId="77777777" w:rsidR="00332C73" w:rsidRDefault="000B3991">
    <w:pPr>
      <w:spacing w:line="200" w:lineRule="exact"/>
    </w:pPr>
    <w:r>
      <w:pict w14:anchorId="0AC8929B">
        <v:group id="_x0000_s2050" style="position:absolute;margin-left:70.6pt;margin-top:53.65pt;width:470.95pt;height:0;z-index:-251656192;mso-position-horizontal-relative:page;mso-position-vertical-relative:page" coordorigin="1412,1073" coordsize="9419,0">
          <v:shape id="_x0000_s2051" style="position:absolute;left:1412;top:1073;width:9419;height:0" coordorigin="1412,1073" coordsize="9419,0" path="m1412,1073r9419,e" filled="f" strokeweight="1.06pt">
            <v:path arrowok="t"/>
          </v:shape>
          <w10:wrap anchorx="page" anchory="page"/>
        </v:group>
      </w:pict>
    </w:r>
    <w:r>
      <w:pict w14:anchorId="4BACF11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59.3pt;margin-top:36.65pt;width:181.8pt;height:16.05pt;z-index:-251655168;mso-position-horizontal-relative:page;mso-position-vertical-relative:page" filled="f" stroked="f">
          <v:textbox inset="0,0,0,0">
            <w:txbxContent>
              <w:p w14:paraId="49313D85" w14:textId="77777777" w:rsidR="00332C73" w:rsidRDefault="000B3991">
                <w:pPr>
                  <w:spacing w:line="300" w:lineRule="exact"/>
                  <w:ind w:left="20" w:right="-42"/>
                  <w:rPr>
                    <w:sz w:val="26"/>
                    <w:szCs w:val="26"/>
                  </w:rPr>
                </w:pPr>
                <w:r>
                  <w:rPr>
                    <w:b/>
                    <w:spacing w:val="-1"/>
                    <w:sz w:val="28"/>
                    <w:szCs w:val="28"/>
                  </w:rPr>
                  <w:t>FUNC</w:t>
                </w:r>
                <w:r>
                  <w:rPr>
                    <w:b/>
                    <w:sz w:val="28"/>
                    <w:szCs w:val="28"/>
                  </w:rPr>
                  <w:t>T</w:t>
                </w:r>
                <w:r>
                  <w:rPr>
                    <w:b/>
                    <w:spacing w:val="1"/>
                    <w:sz w:val="28"/>
                    <w:szCs w:val="28"/>
                  </w:rPr>
                  <w:t>I</w:t>
                </w:r>
                <w:r>
                  <w:rPr>
                    <w:b/>
                    <w:sz w:val="28"/>
                    <w:szCs w:val="28"/>
                  </w:rPr>
                  <w:t>O</w:t>
                </w:r>
                <w:r>
                  <w:rPr>
                    <w:b/>
                    <w:spacing w:val="-1"/>
                    <w:sz w:val="28"/>
                    <w:szCs w:val="28"/>
                  </w:rPr>
                  <w:t>NA</w:t>
                </w:r>
                <w:r>
                  <w:rPr>
                    <w:b/>
                    <w:sz w:val="28"/>
                    <w:szCs w:val="28"/>
                  </w:rPr>
                  <w:t>L (</w:t>
                </w:r>
                <w:r>
                  <w:rPr>
                    <w:b/>
                    <w:spacing w:val="-2"/>
                    <w:sz w:val="28"/>
                    <w:szCs w:val="28"/>
                  </w:rPr>
                  <w:t>M</w:t>
                </w:r>
                <w:r>
                  <w:rPr>
                    <w:b/>
                    <w:spacing w:val="1"/>
                    <w:sz w:val="28"/>
                    <w:szCs w:val="28"/>
                  </w:rPr>
                  <w:t>I</w:t>
                </w:r>
                <w:r>
                  <w:rPr>
                    <w:b/>
                    <w:sz w:val="28"/>
                    <w:szCs w:val="28"/>
                  </w:rPr>
                  <w:t>L</w:t>
                </w:r>
                <w:r>
                  <w:rPr>
                    <w:b/>
                    <w:spacing w:val="1"/>
                    <w:sz w:val="28"/>
                    <w:szCs w:val="28"/>
                  </w:rPr>
                  <w:t>I</w:t>
                </w:r>
                <w:r>
                  <w:rPr>
                    <w:b/>
                    <w:sz w:val="28"/>
                    <w:szCs w:val="28"/>
                  </w:rPr>
                  <w:t>T</w:t>
                </w:r>
                <w:r>
                  <w:rPr>
                    <w:b/>
                    <w:spacing w:val="-1"/>
                    <w:sz w:val="28"/>
                    <w:szCs w:val="28"/>
                  </w:rPr>
                  <w:t>AR</w:t>
                </w:r>
                <w:r>
                  <w:rPr>
                    <w:b/>
                    <w:sz w:val="28"/>
                    <w:szCs w:val="28"/>
                  </w:rPr>
                  <w:t>Y</w:t>
                </w:r>
                <w:r>
                  <w:rPr>
                    <w:b/>
                    <w:sz w:val="26"/>
                    <w:szCs w:val="26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F857A" w14:textId="77777777" w:rsidR="00332C73" w:rsidRDefault="00332C73">
    <w:pPr>
      <w:spacing w:line="0" w:lineRule="atLeast"/>
      <w:rPr>
        <w:sz w:val="0"/>
        <w:szCs w:val="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08E0D" w14:textId="77777777" w:rsidR="00332C73" w:rsidRDefault="00332C73">
    <w:pPr>
      <w:spacing w:line="0" w:lineRule="atLeast"/>
      <w:rPr>
        <w:sz w:val="0"/>
        <w:szCs w:val="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C4EEA" w14:textId="77777777" w:rsidR="00332C73" w:rsidRDefault="00332C73">
    <w:pPr>
      <w:spacing w:line="0" w:lineRule="atLeast"/>
      <w:rPr>
        <w:sz w:val="0"/>
        <w:szCs w:val="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8AF55" w14:textId="77777777" w:rsidR="00332C73" w:rsidRDefault="00332C73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67CE7"/>
    <w:multiLevelType w:val="multilevel"/>
    <w:tmpl w:val="E7B8240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C73"/>
    <w:rsid w:val="000B3991"/>
    <w:rsid w:val="00332C73"/>
    <w:rsid w:val="009F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034604FB"/>
  <w15:docId w15:val="{844BE231-DC99-4651-8457-F18D65EC0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masample1@xxx.com" TargetMode="Externa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hyperlink" Target="mailto:imasample9@xxx.com" TargetMode="Externa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yperlink" Target="mailto:careerservices@bellevue.edu" TargetMode="External"/><Relationship Id="rId12" Type="http://schemas.openxmlformats.org/officeDocument/2006/relationships/hyperlink" Target="mailto:imasample3@xxx.com" TargetMode="External"/><Relationship Id="rId17" Type="http://schemas.openxmlformats.org/officeDocument/2006/relationships/header" Target="header5.xml"/><Relationship Id="rId25" Type="http://schemas.openxmlformats.org/officeDocument/2006/relationships/header" Target="header10.xml"/><Relationship Id="rId2" Type="http://schemas.openxmlformats.org/officeDocument/2006/relationships/styles" Target="styles.xml"/><Relationship Id="rId16" Type="http://schemas.openxmlformats.org/officeDocument/2006/relationships/hyperlink" Target="mailto:imasample5@xxx.com" TargetMode="External"/><Relationship Id="rId20" Type="http://schemas.openxmlformats.org/officeDocument/2006/relationships/header" Target="header7.xml"/><Relationship Id="rId29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hyperlink" Target="mailto:imasample8@xxx.com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imasample4@xxx.com" TargetMode="External"/><Relationship Id="rId23" Type="http://schemas.openxmlformats.org/officeDocument/2006/relationships/header" Target="header9.xml"/><Relationship Id="rId28" Type="http://schemas.openxmlformats.org/officeDocument/2006/relationships/hyperlink" Target="mailto:imasample10@xxxx.net" TargetMode="External"/><Relationship Id="rId10" Type="http://schemas.openxmlformats.org/officeDocument/2006/relationships/hyperlink" Target="mailto:imasample2@xxx.com" TargetMode="External"/><Relationship Id="rId19" Type="http://schemas.openxmlformats.org/officeDocument/2006/relationships/hyperlink" Target="mailto:imasample6@xxx.com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yperlink" Target="mailto:imasample7@xxx.com" TargetMode="External"/><Relationship Id="rId27" Type="http://schemas.openxmlformats.org/officeDocument/2006/relationships/header" Target="header11.xml"/><Relationship Id="rId30" Type="http://schemas.openxmlformats.org/officeDocument/2006/relationships/header" Target="header1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4013</Words>
  <Characters>22879</Characters>
  <Application>Microsoft Office Word</Application>
  <DocSecurity>0</DocSecurity>
  <Lines>190</Lines>
  <Paragraphs>53</Paragraphs>
  <ScaleCrop>false</ScaleCrop>
  <Company/>
  <LinksUpToDate>false</LinksUpToDate>
  <CharactersWithSpaces>26839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2021-07-05T03:49:00Z</dcterms:created>
  <dcterms:modified xsi:type="dcterms:W3CDTF">2021-07-05T04:06:00Z</dcterms:modified>
</cp:coreProperties>
</file>